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597" w:rsidRPr="00EC25D8" w:rsidRDefault="009A2597" w:rsidP="009A2597">
      <w:pPr>
        <w:jc w:val="right"/>
        <w:rPr>
          <w:b/>
          <w:sz w:val="28"/>
          <w:szCs w:val="28"/>
        </w:rPr>
      </w:pPr>
      <w:r w:rsidRPr="00EC25D8">
        <w:rPr>
          <w:b/>
          <w:sz w:val="28"/>
          <w:szCs w:val="28"/>
        </w:rPr>
        <w:t>ПРОЕКТ</w:t>
      </w:r>
    </w:p>
    <w:p w:rsidR="009A2597" w:rsidRPr="00EC25D8" w:rsidRDefault="009A2597" w:rsidP="00983307">
      <w:pPr>
        <w:jc w:val="center"/>
        <w:rPr>
          <w:b/>
          <w:sz w:val="28"/>
          <w:szCs w:val="28"/>
        </w:rPr>
      </w:pPr>
    </w:p>
    <w:p w:rsidR="009A2597" w:rsidRPr="00EC25D8" w:rsidRDefault="009A2597" w:rsidP="00983307">
      <w:pPr>
        <w:jc w:val="center"/>
        <w:rPr>
          <w:b/>
          <w:sz w:val="28"/>
          <w:szCs w:val="28"/>
        </w:rPr>
      </w:pPr>
    </w:p>
    <w:p w:rsidR="00983307" w:rsidRPr="00EC25D8" w:rsidRDefault="00983307" w:rsidP="00983307">
      <w:pPr>
        <w:jc w:val="center"/>
        <w:rPr>
          <w:b/>
          <w:sz w:val="28"/>
          <w:szCs w:val="28"/>
        </w:rPr>
      </w:pPr>
      <w:r w:rsidRPr="00EC25D8">
        <w:rPr>
          <w:b/>
          <w:sz w:val="28"/>
          <w:szCs w:val="28"/>
        </w:rPr>
        <w:t xml:space="preserve">Решение </w:t>
      </w:r>
    </w:p>
    <w:p w:rsidR="00983307" w:rsidRPr="00EC25D8" w:rsidRDefault="00983307" w:rsidP="00983307">
      <w:pPr>
        <w:jc w:val="center"/>
        <w:rPr>
          <w:b/>
          <w:sz w:val="28"/>
          <w:szCs w:val="28"/>
        </w:rPr>
      </w:pPr>
      <w:r w:rsidRPr="00EC25D8">
        <w:rPr>
          <w:b/>
          <w:sz w:val="28"/>
          <w:szCs w:val="28"/>
        </w:rPr>
        <w:t>заседания Инвестиционного совета в Камчатском крае</w:t>
      </w:r>
    </w:p>
    <w:p w:rsidR="0044637C" w:rsidRPr="00EC25D8" w:rsidRDefault="0044637C" w:rsidP="00983307">
      <w:pPr>
        <w:jc w:val="center"/>
        <w:rPr>
          <w:b/>
          <w:sz w:val="28"/>
          <w:szCs w:val="28"/>
        </w:rPr>
      </w:pPr>
    </w:p>
    <w:p w:rsidR="00983307" w:rsidRPr="00EC25D8" w:rsidRDefault="009E04EC" w:rsidP="00F418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05</w:t>
      </w:r>
      <w:r w:rsidR="00392EE7" w:rsidRPr="00EC25D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07</w:t>
      </w:r>
      <w:r w:rsidR="00D867E4" w:rsidRPr="00EC25D8">
        <w:rPr>
          <w:b/>
          <w:sz w:val="28"/>
          <w:szCs w:val="28"/>
        </w:rPr>
        <w:t>.201</w:t>
      </w:r>
      <w:r w:rsidR="00F418D5" w:rsidRPr="00EC25D8">
        <w:rPr>
          <w:b/>
          <w:sz w:val="28"/>
          <w:szCs w:val="28"/>
        </w:rPr>
        <w:t>6</w:t>
      </w:r>
      <w:r w:rsidR="00D867E4" w:rsidRPr="00EC25D8">
        <w:rPr>
          <w:b/>
          <w:sz w:val="28"/>
          <w:szCs w:val="28"/>
        </w:rPr>
        <w:t xml:space="preserve"> г., 1</w:t>
      </w:r>
      <w:r>
        <w:rPr>
          <w:b/>
          <w:sz w:val="28"/>
          <w:szCs w:val="28"/>
        </w:rPr>
        <w:t>4</w:t>
      </w:r>
      <w:r w:rsidR="00D867E4" w:rsidRPr="00EC25D8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>3</w:t>
      </w:r>
      <w:r w:rsidR="0044637C" w:rsidRPr="00EC25D8">
        <w:rPr>
          <w:b/>
          <w:sz w:val="28"/>
          <w:szCs w:val="28"/>
        </w:rPr>
        <w:t>0</w:t>
      </w:r>
    </w:p>
    <w:p w:rsidR="0044637C" w:rsidRPr="00EC25D8" w:rsidRDefault="009E04EC" w:rsidP="009833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Малый</w:t>
      </w:r>
      <w:r w:rsidR="0044637C" w:rsidRPr="00EC25D8">
        <w:rPr>
          <w:b/>
          <w:sz w:val="28"/>
          <w:szCs w:val="28"/>
        </w:rPr>
        <w:t xml:space="preserve"> зал Правительства Камчатского края</w:t>
      </w:r>
    </w:p>
    <w:p w:rsidR="00423B97" w:rsidRPr="00EC25D8" w:rsidRDefault="00423B97" w:rsidP="00983307">
      <w:pPr>
        <w:jc w:val="both"/>
        <w:rPr>
          <w:b/>
          <w:sz w:val="28"/>
          <w:szCs w:val="28"/>
        </w:rPr>
      </w:pPr>
    </w:p>
    <w:p w:rsidR="009A2597" w:rsidRPr="00EC25D8" w:rsidRDefault="009A2597" w:rsidP="00264271">
      <w:pPr>
        <w:ind w:firstLine="720"/>
        <w:jc w:val="both"/>
        <w:rPr>
          <w:b/>
          <w:sz w:val="28"/>
          <w:szCs w:val="28"/>
        </w:rPr>
      </w:pPr>
    </w:p>
    <w:p w:rsidR="00943938" w:rsidRPr="00EC25D8" w:rsidRDefault="00300ED3" w:rsidP="00264271">
      <w:pPr>
        <w:tabs>
          <w:tab w:val="left" w:pos="709"/>
          <w:tab w:val="left" w:pos="1276"/>
        </w:tabs>
        <w:ind w:firstLine="709"/>
        <w:jc w:val="both"/>
        <w:rPr>
          <w:sz w:val="28"/>
          <w:szCs w:val="28"/>
        </w:rPr>
      </w:pPr>
      <w:r w:rsidRPr="00EC25D8">
        <w:rPr>
          <w:b/>
          <w:sz w:val="28"/>
          <w:szCs w:val="28"/>
        </w:rPr>
        <w:t xml:space="preserve">По первому вопросу: </w:t>
      </w:r>
      <w:r w:rsidR="009E04EC" w:rsidRPr="009E04EC">
        <w:rPr>
          <w:sz w:val="28"/>
          <w:szCs w:val="28"/>
        </w:rPr>
        <w:t>О присвоении инвестиционному проекту «Строительство и ввод в эксплуатацию комплекса по хранению и складированию нефтепродуктов емкостью 18 000 тонн на</w:t>
      </w:r>
      <w:r w:rsidR="009E04EC">
        <w:rPr>
          <w:sz w:val="28"/>
          <w:szCs w:val="28"/>
        </w:rPr>
        <w:t xml:space="preserve"> базе существующего причального </w:t>
      </w:r>
      <w:r w:rsidR="009E04EC" w:rsidRPr="009E04EC">
        <w:rPr>
          <w:sz w:val="28"/>
          <w:szCs w:val="28"/>
        </w:rPr>
        <w:t>сооружения в г. Петропавловск-Камчатский»  статуса особо значимого инвестиционного проекта</w:t>
      </w:r>
      <w:r w:rsidR="009E04EC">
        <w:rPr>
          <w:sz w:val="28"/>
          <w:szCs w:val="28"/>
        </w:rPr>
        <w:t>.</w:t>
      </w:r>
    </w:p>
    <w:p w:rsidR="00F418D5" w:rsidRPr="00D10137" w:rsidRDefault="00F418D5" w:rsidP="00264271">
      <w:pPr>
        <w:tabs>
          <w:tab w:val="left" w:pos="1276"/>
        </w:tabs>
        <w:jc w:val="both"/>
        <w:rPr>
          <w:sz w:val="28"/>
          <w:szCs w:val="28"/>
        </w:rPr>
      </w:pPr>
    </w:p>
    <w:p w:rsidR="009A0596" w:rsidRPr="009A0596" w:rsidRDefault="009A0596" w:rsidP="009A0596">
      <w:pPr>
        <w:pStyle w:val="a4"/>
        <w:numPr>
          <w:ilvl w:val="1"/>
          <w:numId w:val="11"/>
        </w:numPr>
        <w:tabs>
          <w:tab w:val="left" w:pos="1276"/>
        </w:tabs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9A0596">
        <w:rPr>
          <w:rFonts w:ascii="Times New Roman" w:hAnsi="Times New Roman"/>
          <w:sz w:val="28"/>
          <w:szCs w:val="28"/>
        </w:rPr>
        <w:t xml:space="preserve">Принять решение о присвоении (не присвоении) инвестиционному проекту «Строительство и ввод в эксплуатацию комплекса по хранению и складированию нефтепродуктов емкостью 18 000 тонн на базе существующего причального сооружения в г. Петропавловск-Камчатский» (инвестор проекта </w:t>
      </w:r>
      <w:r>
        <w:rPr>
          <w:rFonts w:ascii="Times New Roman" w:hAnsi="Times New Roman"/>
          <w:sz w:val="28"/>
          <w:szCs w:val="28"/>
        </w:rPr>
        <w:t>–</w:t>
      </w:r>
      <w:r w:rsidRPr="009A05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ООО «Морской Стандарт-Бункер»</w:t>
      </w:r>
      <w:r w:rsidRPr="009A0596">
        <w:rPr>
          <w:rFonts w:ascii="Times New Roman" w:hAnsi="Times New Roman"/>
          <w:sz w:val="28"/>
          <w:szCs w:val="28"/>
        </w:rPr>
        <w:t>) статуса особо значимого инвестиционного проекта Камчатского края в соответствии с постановлением Правительства Камчатского края от 16.07.2010 № 319-П «</w:t>
      </w:r>
      <w:r>
        <w:rPr>
          <w:rFonts w:ascii="Times New Roman" w:hAnsi="Times New Roman"/>
          <w:sz w:val="28"/>
          <w:szCs w:val="28"/>
        </w:rPr>
        <w:t>Об утверждении Положения об ус</w:t>
      </w:r>
      <w:r w:rsidRPr="009A0596">
        <w:rPr>
          <w:rFonts w:ascii="Times New Roman" w:hAnsi="Times New Roman"/>
          <w:sz w:val="28"/>
          <w:szCs w:val="28"/>
        </w:rPr>
        <w:t>ловиях предоставления государст</w:t>
      </w:r>
      <w:r w:rsidRPr="009A0596">
        <w:rPr>
          <w:rFonts w:ascii="Times New Roman" w:hAnsi="Times New Roman"/>
          <w:sz w:val="28"/>
          <w:szCs w:val="28"/>
        </w:rPr>
        <w:softHyphen/>
        <w:t>венной</w:t>
      </w:r>
      <w:proofErr w:type="gramEnd"/>
      <w:r w:rsidRPr="009A0596">
        <w:rPr>
          <w:rFonts w:ascii="Times New Roman" w:hAnsi="Times New Roman"/>
          <w:sz w:val="28"/>
          <w:szCs w:val="28"/>
        </w:rPr>
        <w:t xml:space="preserve"> поддержки инвестицион</w:t>
      </w:r>
      <w:r w:rsidRPr="009A0596">
        <w:rPr>
          <w:rFonts w:ascii="Times New Roman" w:hAnsi="Times New Roman"/>
          <w:sz w:val="28"/>
          <w:szCs w:val="28"/>
        </w:rPr>
        <w:softHyphen/>
        <w:t>ной деятельности в Камчатском крае в форме финансовых мер ин</w:t>
      </w:r>
      <w:r w:rsidRPr="009A0596">
        <w:rPr>
          <w:rFonts w:ascii="Times New Roman" w:hAnsi="Times New Roman"/>
          <w:sz w:val="28"/>
          <w:szCs w:val="28"/>
        </w:rPr>
        <w:softHyphen/>
        <w:t>вестици</w:t>
      </w:r>
      <w:r w:rsidRPr="009A0596">
        <w:rPr>
          <w:rFonts w:ascii="Times New Roman" w:hAnsi="Times New Roman"/>
          <w:sz w:val="28"/>
          <w:szCs w:val="28"/>
        </w:rPr>
        <w:softHyphen/>
        <w:t>онным проектам, реали</w:t>
      </w:r>
      <w:r w:rsidRPr="009A0596">
        <w:rPr>
          <w:rFonts w:ascii="Times New Roman" w:hAnsi="Times New Roman"/>
          <w:sz w:val="28"/>
          <w:szCs w:val="28"/>
        </w:rPr>
        <w:softHyphen/>
        <w:t>зуемым на территории Камчат</w:t>
      </w:r>
      <w:r w:rsidRPr="009A0596">
        <w:rPr>
          <w:rFonts w:ascii="Times New Roman" w:hAnsi="Times New Roman"/>
          <w:sz w:val="28"/>
          <w:szCs w:val="28"/>
        </w:rPr>
        <w:softHyphen/>
        <w:t>ского края, на</w:t>
      </w:r>
      <w:r w:rsidRPr="009A0596">
        <w:rPr>
          <w:rFonts w:ascii="Times New Roman" w:hAnsi="Times New Roman"/>
          <w:sz w:val="28"/>
          <w:szCs w:val="28"/>
        </w:rPr>
        <w:softHyphen/>
        <w:t>правленным на реа</w:t>
      </w:r>
      <w:r w:rsidRPr="009A0596">
        <w:rPr>
          <w:rFonts w:ascii="Times New Roman" w:hAnsi="Times New Roman"/>
          <w:sz w:val="28"/>
          <w:szCs w:val="28"/>
        </w:rPr>
        <w:softHyphen/>
        <w:t>лизацию основ</w:t>
      </w:r>
      <w:r w:rsidRPr="009A0596">
        <w:rPr>
          <w:rFonts w:ascii="Times New Roman" w:hAnsi="Times New Roman"/>
          <w:sz w:val="28"/>
          <w:szCs w:val="28"/>
        </w:rPr>
        <w:softHyphen/>
        <w:t xml:space="preserve">ных направлений </w:t>
      </w:r>
      <w:proofErr w:type="gramStart"/>
      <w:r w:rsidRPr="009A0596">
        <w:rPr>
          <w:rFonts w:ascii="Times New Roman" w:hAnsi="Times New Roman"/>
          <w:sz w:val="28"/>
          <w:szCs w:val="28"/>
        </w:rPr>
        <w:t>социально-эконо</w:t>
      </w:r>
      <w:r w:rsidRPr="009A0596">
        <w:rPr>
          <w:rFonts w:ascii="Times New Roman" w:hAnsi="Times New Roman"/>
          <w:sz w:val="28"/>
          <w:szCs w:val="28"/>
        </w:rPr>
        <w:softHyphen/>
        <w:t>мического</w:t>
      </w:r>
      <w:proofErr w:type="gramEnd"/>
      <w:r w:rsidRPr="009A0596">
        <w:rPr>
          <w:rFonts w:ascii="Times New Roman" w:hAnsi="Times New Roman"/>
          <w:sz w:val="28"/>
          <w:szCs w:val="28"/>
        </w:rPr>
        <w:t xml:space="preserve"> разви</w:t>
      </w:r>
      <w:r w:rsidRPr="009A0596">
        <w:rPr>
          <w:rFonts w:ascii="Times New Roman" w:hAnsi="Times New Roman"/>
          <w:sz w:val="28"/>
          <w:szCs w:val="28"/>
        </w:rPr>
        <w:softHyphen/>
        <w:t>тия Камчатского края».</w:t>
      </w:r>
    </w:p>
    <w:p w:rsidR="009A0596" w:rsidRDefault="009A0596" w:rsidP="009A0596">
      <w:pPr>
        <w:tabs>
          <w:tab w:val="left" w:pos="1276"/>
        </w:tabs>
        <w:ind w:left="709"/>
        <w:jc w:val="both"/>
        <w:rPr>
          <w:sz w:val="28"/>
          <w:szCs w:val="28"/>
        </w:rPr>
      </w:pPr>
    </w:p>
    <w:p w:rsidR="009A0596" w:rsidRDefault="009A0596" w:rsidP="009A0596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4A66D1">
        <w:rPr>
          <w:sz w:val="28"/>
          <w:szCs w:val="28"/>
        </w:rPr>
        <w:t xml:space="preserve">В случае принятия </w:t>
      </w:r>
      <w:r>
        <w:rPr>
          <w:sz w:val="28"/>
          <w:szCs w:val="28"/>
        </w:rPr>
        <w:t xml:space="preserve">Инвестиционным советом в Камчатском крае </w:t>
      </w:r>
      <w:r w:rsidRPr="004A66D1">
        <w:rPr>
          <w:sz w:val="28"/>
          <w:szCs w:val="28"/>
        </w:rPr>
        <w:t>решения о присвоении инвестиционному проекту статуса особо значимого инвестиционного проекта Камчатского края</w:t>
      </w:r>
      <w:r>
        <w:rPr>
          <w:sz w:val="28"/>
          <w:szCs w:val="28"/>
        </w:rPr>
        <w:t>:</w:t>
      </w:r>
    </w:p>
    <w:p w:rsidR="009A0596" w:rsidRPr="009A0596" w:rsidRDefault="009A0596" w:rsidP="009A0596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9A0596" w:rsidRPr="009A0596" w:rsidRDefault="009A0596" w:rsidP="009A0596">
      <w:pPr>
        <w:pStyle w:val="a4"/>
        <w:numPr>
          <w:ilvl w:val="1"/>
          <w:numId w:val="11"/>
        </w:numPr>
        <w:tabs>
          <w:tab w:val="left" w:pos="851"/>
        </w:tabs>
        <w:suppressAutoHyphens/>
        <w:autoSpaceDE w:val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Агентству инвестиций и предпринимательства</w:t>
      </w:r>
      <w:r w:rsidRPr="009A0596">
        <w:rPr>
          <w:rFonts w:ascii="Times New Roman" w:hAnsi="Times New Roman"/>
          <w:sz w:val="28"/>
          <w:szCs w:val="28"/>
        </w:rPr>
        <w:t xml:space="preserve"> Камчатского края:</w:t>
      </w:r>
    </w:p>
    <w:p w:rsidR="009A0596" w:rsidRDefault="009A0596" w:rsidP="009A0596">
      <w:pPr>
        <w:pStyle w:val="a4"/>
        <w:rPr>
          <w:sz w:val="28"/>
          <w:szCs w:val="28"/>
        </w:rPr>
      </w:pPr>
    </w:p>
    <w:p w:rsidR="009A0596" w:rsidRPr="00B64BD7" w:rsidRDefault="009A0596" w:rsidP="009A0596">
      <w:pPr>
        <w:pStyle w:val="30"/>
        <w:numPr>
          <w:ilvl w:val="2"/>
          <w:numId w:val="11"/>
        </w:numPr>
        <w:tabs>
          <w:tab w:val="left" w:pos="1418"/>
        </w:tabs>
        <w:spacing w:line="240" w:lineRule="auto"/>
        <w:ind w:left="0" w:right="-1" w:firstLine="709"/>
        <w:jc w:val="both"/>
        <w:rPr>
          <w:sz w:val="28"/>
          <w:szCs w:val="28"/>
          <w:lang w:val="ru-RU"/>
        </w:rPr>
      </w:pPr>
      <w:proofErr w:type="gramStart"/>
      <w:r w:rsidRPr="000268FE">
        <w:rPr>
          <w:sz w:val="28"/>
          <w:szCs w:val="28"/>
        </w:rPr>
        <w:t xml:space="preserve">подготовить проект распоряжения Правительства Камчатского края о присвоении инвестиционному проекту </w:t>
      </w:r>
      <w:r w:rsidRPr="009A0596">
        <w:rPr>
          <w:sz w:val="28"/>
          <w:szCs w:val="28"/>
        </w:rPr>
        <w:t>«Строительство и ввод в эксплуатацию комплекса по хранению и складированию нефтепродуктов емкостью 18 000 тонн на базе существующего причального сооружения в г. Петропавловск-Камчатский»</w:t>
      </w:r>
      <w:r w:rsidRPr="000268FE">
        <w:rPr>
          <w:sz w:val="28"/>
          <w:szCs w:val="28"/>
        </w:rPr>
        <w:t xml:space="preserve">, </w:t>
      </w:r>
      <w:r w:rsidRPr="000268FE">
        <w:rPr>
          <w:sz w:val="28"/>
          <w:szCs w:val="28"/>
          <w:lang w:val="ru-RU"/>
        </w:rPr>
        <w:t xml:space="preserve">инвестор </w:t>
      </w:r>
      <w:r>
        <w:rPr>
          <w:sz w:val="28"/>
          <w:szCs w:val="28"/>
          <w:lang w:val="ru-RU"/>
        </w:rPr>
        <w:t>ООО «Морской Стандарт-Бункер»</w:t>
      </w:r>
      <w:r w:rsidRPr="000268FE">
        <w:rPr>
          <w:sz w:val="28"/>
          <w:szCs w:val="28"/>
        </w:rPr>
        <w:t>,</w:t>
      </w:r>
      <w:r w:rsidRPr="000268FE">
        <w:rPr>
          <w:sz w:val="28"/>
          <w:szCs w:val="28"/>
          <w:lang w:val="ru-RU"/>
        </w:rPr>
        <w:t xml:space="preserve"> </w:t>
      </w:r>
      <w:r w:rsidRPr="000268FE">
        <w:rPr>
          <w:sz w:val="28"/>
          <w:szCs w:val="28"/>
        </w:rPr>
        <w:t xml:space="preserve"> статуса особо значимого инвестиционного проекта Камчатского края, внесении данного проекта в Реестр особо значимых инвестиционных проектов Камчатского края, назначении куратора по вопросам сопровождения</w:t>
      </w:r>
      <w:proofErr w:type="gramEnd"/>
      <w:r w:rsidRPr="000268FE">
        <w:rPr>
          <w:sz w:val="28"/>
          <w:szCs w:val="28"/>
        </w:rPr>
        <w:t xml:space="preserve"> реализации данного проекта, а также об определении меры государственной поддержки данного проекта в виде </w:t>
      </w:r>
      <w:r>
        <w:rPr>
          <w:sz w:val="28"/>
          <w:szCs w:val="28"/>
        </w:rPr>
        <w:t xml:space="preserve">предоставления </w:t>
      </w:r>
      <w:r w:rsidR="00F27F10">
        <w:rPr>
          <w:sz w:val="28"/>
          <w:szCs w:val="28"/>
          <w:lang w:val="ru-RU"/>
        </w:rPr>
        <w:t xml:space="preserve">в соответствии с бюджетным законодательством Российской Федерации </w:t>
      </w:r>
      <w:r w:rsidR="00A93779">
        <w:rPr>
          <w:sz w:val="28"/>
          <w:szCs w:val="28"/>
          <w:lang w:val="ru-RU"/>
        </w:rPr>
        <w:t xml:space="preserve">субсидий за счет </w:t>
      </w:r>
      <w:r w:rsidR="00A93779">
        <w:rPr>
          <w:sz w:val="28"/>
          <w:szCs w:val="28"/>
          <w:lang w:val="ru-RU"/>
        </w:rPr>
        <w:lastRenderedPageBreak/>
        <w:t>сре</w:t>
      </w:r>
      <w:proofErr w:type="gramStart"/>
      <w:r w:rsidR="00A93779">
        <w:rPr>
          <w:sz w:val="28"/>
          <w:szCs w:val="28"/>
          <w:lang w:val="ru-RU"/>
        </w:rPr>
        <w:t>дств кр</w:t>
      </w:r>
      <w:proofErr w:type="gramEnd"/>
      <w:r w:rsidR="00A93779">
        <w:rPr>
          <w:sz w:val="28"/>
          <w:szCs w:val="28"/>
          <w:lang w:val="ru-RU"/>
        </w:rPr>
        <w:t>аевого бюджета для возмещения части затрат на уплату процентов по кредитам, привлеченным в российских кредитных организациях в целях реализации инвестиционного проекта</w:t>
      </w:r>
      <w:r>
        <w:rPr>
          <w:sz w:val="28"/>
          <w:szCs w:val="28"/>
          <w:lang w:val="ru-RU"/>
        </w:rPr>
        <w:t>;</w:t>
      </w:r>
    </w:p>
    <w:p w:rsidR="009A0596" w:rsidRPr="000268FE" w:rsidRDefault="009A0596" w:rsidP="009A0596">
      <w:pPr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9A0596" w:rsidRDefault="009A0596" w:rsidP="009A0596">
      <w:pPr>
        <w:numPr>
          <w:ilvl w:val="2"/>
          <w:numId w:val="11"/>
        </w:numPr>
        <w:tabs>
          <w:tab w:val="left" w:pos="1418"/>
        </w:tabs>
        <w:suppressAutoHyphens/>
        <w:ind w:left="0" w:firstLine="709"/>
        <w:jc w:val="both"/>
        <w:rPr>
          <w:sz w:val="28"/>
          <w:szCs w:val="28"/>
        </w:rPr>
      </w:pPr>
      <w:r w:rsidRPr="000268FE">
        <w:rPr>
          <w:sz w:val="28"/>
          <w:szCs w:val="28"/>
        </w:rPr>
        <w:t xml:space="preserve">подготовить проект договора между Правительством Камчатского края и </w:t>
      </w:r>
      <w:r w:rsidR="00A93779">
        <w:rPr>
          <w:sz w:val="28"/>
          <w:szCs w:val="28"/>
        </w:rPr>
        <w:t>ООО «Морской Стандарт-Бункер»</w:t>
      </w:r>
      <w:r w:rsidRPr="000268FE">
        <w:rPr>
          <w:sz w:val="28"/>
          <w:szCs w:val="28"/>
        </w:rPr>
        <w:t xml:space="preserve"> о предоставлении финансовой поддержки инвестиционному проекту </w:t>
      </w:r>
      <w:r w:rsidR="00A93779" w:rsidRPr="009A0596">
        <w:rPr>
          <w:sz w:val="28"/>
          <w:szCs w:val="28"/>
        </w:rPr>
        <w:t>«Строительство и ввод в эксплуатацию комплекса по хранению и складированию нефтепродуктов емкостью 18 000 тонн на базе существующего причального сооружения в г. Петропавловск-Камчатский»</w:t>
      </w:r>
      <w:r w:rsidRPr="000268FE">
        <w:rPr>
          <w:sz w:val="28"/>
          <w:szCs w:val="28"/>
        </w:rPr>
        <w:t>.</w:t>
      </w:r>
    </w:p>
    <w:p w:rsidR="00A93779" w:rsidRDefault="00A93779" w:rsidP="00A93779">
      <w:pPr>
        <w:pStyle w:val="a4"/>
        <w:rPr>
          <w:sz w:val="28"/>
          <w:szCs w:val="28"/>
        </w:rPr>
      </w:pPr>
    </w:p>
    <w:p w:rsidR="009A0596" w:rsidRDefault="00A17A4F" w:rsidP="00A17A4F">
      <w:pPr>
        <w:ind w:firstLine="709"/>
        <w:jc w:val="both"/>
        <w:rPr>
          <w:sz w:val="28"/>
          <w:szCs w:val="28"/>
        </w:rPr>
      </w:pPr>
      <w:r w:rsidRPr="00A17A4F">
        <w:rPr>
          <w:sz w:val="28"/>
          <w:szCs w:val="28"/>
        </w:rPr>
        <w:t>1.</w:t>
      </w:r>
      <w:r>
        <w:rPr>
          <w:sz w:val="28"/>
          <w:szCs w:val="28"/>
        </w:rPr>
        <w:t xml:space="preserve">3. </w:t>
      </w:r>
      <w:r w:rsidRPr="00A17A4F">
        <w:rPr>
          <w:sz w:val="28"/>
          <w:szCs w:val="28"/>
        </w:rPr>
        <w:t>Рекомендовать федеральным органам исполнительной власти Камчатского края</w:t>
      </w:r>
      <w:r>
        <w:rPr>
          <w:sz w:val="28"/>
          <w:szCs w:val="28"/>
        </w:rPr>
        <w:t xml:space="preserve"> оказывать содействие в реализации инвестиционного проекта </w:t>
      </w:r>
      <w:r w:rsidRPr="009A0596">
        <w:rPr>
          <w:sz w:val="28"/>
          <w:szCs w:val="28"/>
        </w:rPr>
        <w:t>«Строительство и ввод в эксплуатацию комплекса по хранению и складированию нефтепродуктов емкостью 18 000 тонн на базе существующего причального сооружения в г. Петропавловск-Камчатский»</w:t>
      </w:r>
      <w:r>
        <w:rPr>
          <w:sz w:val="28"/>
          <w:szCs w:val="28"/>
        </w:rPr>
        <w:t>.</w:t>
      </w:r>
    </w:p>
    <w:p w:rsidR="00A17A4F" w:rsidRPr="00A17A4F" w:rsidRDefault="00A17A4F" w:rsidP="00A17A4F">
      <w:pPr>
        <w:ind w:firstLine="709"/>
        <w:rPr>
          <w:sz w:val="28"/>
          <w:szCs w:val="28"/>
        </w:rPr>
      </w:pPr>
    </w:p>
    <w:p w:rsidR="009A0596" w:rsidRPr="000268FE" w:rsidRDefault="009A0596" w:rsidP="009A0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8FE">
        <w:rPr>
          <w:rFonts w:ascii="Times New Roman" w:hAnsi="Times New Roman" w:cs="Times New Roman"/>
          <w:bCs/>
          <w:sz w:val="28"/>
          <w:szCs w:val="28"/>
        </w:rPr>
        <w:t xml:space="preserve">В случае </w:t>
      </w:r>
      <w:r w:rsidRPr="000268FE">
        <w:rPr>
          <w:rFonts w:ascii="Times New Roman" w:hAnsi="Times New Roman" w:cs="Times New Roman"/>
          <w:sz w:val="28"/>
          <w:szCs w:val="28"/>
        </w:rPr>
        <w:t>принятия Инвестиционным советом в Камчатском крае решения об отклонении заявления инвестора на рассмотрение инвестиционного проекта, претендующего на присвоение статуса особо значимого инвестиционного проекта Камчатского края:</w:t>
      </w:r>
    </w:p>
    <w:p w:rsidR="009A0596" w:rsidRPr="000268FE" w:rsidRDefault="009A0596" w:rsidP="009A0596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9A0596" w:rsidRPr="00A17A4F" w:rsidRDefault="00A17A4F" w:rsidP="00A17A4F">
      <w:pPr>
        <w:pStyle w:val="a4"/>
        <w:numPr>
          <w:ilvl w:val="1"/>
          <w:numId w:val="12"/>
        </w:numPr>
        <w:tabs>
          <w:tab w:val="left" w:pos="993"/>
        </w:tabs>
        <w:suppressAutoHyphens/>
        <w:autoSpaceDE w:val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Агентству инвестиций и</w:t>
      </w:r>
      <w:r w:rsidR="009A0596" w:rsidRPr="00A17A4F">
        <w:rPr>
          <w:rFonts w:ascii="Times New Roman" w:hAnsi="Times New Roman"/>
          <w:sz w:val="28"/>
          <w:szCs w:val="28"/>
        </w:rPr>
        <w:t xml:space="preserve"> предпринимательства Камчатского края направить инвестор</w:t>
      </w:r>
      <w:proofErr w:type="gramStart"/>
      <w:r w:rsidR="009A0596" w:rsidRPr="00A17A4F"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z w:val="28"/>
          <w:szCs w:val="28"/>
        </w:rPr>
        <w:t>ООО</w:t>
      </w:r>
      <w:proofErr w:type="gramEnd"/>
      <w:r>
        <w:rPr>
          <w:rFonts w:ascii="Times New Roman" w:hAnsi="Times New Roman"/>
          <w:sz w:val="28"/>
          <w:szCs w:val="28"/>
        </w:rPr>
        <w:t xml:space="preserve"> «Морской Стандарт-Бункер»</w:t>
      </w:r>
      <w:r w:rsidR="009A0596" w:rsidRPr="00A17A4F">
        <w:rPr>
          <w:rFonts w:ascii="Times New Roman" w:hAnsi="Times New Roman"/>
          <w:sz w:val="28"/>
          <w:szCs w:val="28"/>
        </w:rPr>
        <w:t xml:space="preserve"> копию </w:t>
      </w:r>
      <w:r>
        <w:rPr>
          <w:rFonts w:ascii="Times New Roman" w:hAnsi="Times New Roman"/>
          <w:sz w:val="28"/>
          <w:szCs w:val="28"/>
        </w:rPr>
        <w:t xml:space="preserve">решения </w:t>
      </w:r>
      <w:r w:rsidR="009A0596" w:rsidRPr="00A17A4F">
        <w:rPr>
          <w:rFonts w:ascii="Times New Roman" w:hAnsi="Times New Roman"/>
          <w:sz w:val="28"/>
          <w:szCs w:val="28"/>
        </w:rPr>
        <w:t>Инвестиционного совета в Камчатском крае об отклонении заявления</w:t>
      </w:r>
    </w:p>
    <w:p w:rsidR="009A0596" w:rsidRPr="00A17A4F" w:rsidRDefault="00A17A4F" w:rsidP="00A17A4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срок – 08</w:t>
      </w:r>
      <w:r w:rsidR="009A0596" w:rsidRPr="00A17A4F">
        <w:rPr>
          <w:sz w:val="28"/>
          <w:szCs w:val="28"/>
        </w:rPr>
        <w:t xml:space="preserve"> </w:t>
      </w:r>
      <w:r>
        <w:rPr>
          <w:sz w:val="28"/>
          <w:szCs w:val="28"/>
        </w:rPr>
        <w:t>июля 2016 года.</w:t>
      </w:r>
    </w:p>
    <w:p w:rsidR="00F74F89" w:rsidRDefault="00F74F89" w:rsidP="00F74F89">
      <w:pPr>
        <w:tabs>
          <w:tab w:val="left" w:pos="1276"/>
        </w:tabs>
        <w:jc w:val="both"/>
        <w:rPr>
          <w:sz w:val="28"/>
          <w:szCs w:val="28"/>
        </w:rPr>
      </w:pPr>
    </w:p>
    <w:p w:rsidR="006A1A99" w:rsidRPr="00EC25D8" w:rsidRDefault="006A1A99" w:rsidP="00264271">
      <w:pPr>
        <w:jc w:val="both"/>
        <w:rPr>
          <w:sz w:val="28"/>
          <w:szCs w:val="28"/>
        </w:rPr>
      </w:pPr>
    </w:p>
    <w:p w:rsidR="00D83554" w:rsidRDefault="00F370F7" w:rsidP="00F45C0A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5D8">
        <w:rPr>
          <w:b/>
          <w:sz w:val="28"/>
          <w:szCs w:val="28"/>
        </w:rPr>
        <w:t xml:space="preserve">По </w:t>
      </w:r>
      <w:r w:rsidR="00150B6D" w:rsidRPr="00EC25D8">
        <w:rPr>
          <w:b/>
          <w:sz w:val="28"/>
          <w:szCs w:val="28"/>
        </w:rPr>
        <w:t>второму</w:t>
      </w:r>
      <w:r w:rsidRPr="00EC25D8">
        <w:rPr>
          <w:b/>
          <w:sz w:val="28"/>
          <w:szCs w:val="28"/>
        </w:rPr>
        <w:t xml:space="preserve"> вопросу:</w:t>
      </w:r>
      <w:r w:rsidR="005819B0" w:rsidRPr="00EC25D8">
        <w:rPr>
          <w:b/>
          <w:sz w:val="28"/>
          <w:szCs w:val="28"/>
        </w:rPr>
        <w:t xml:space="preserve"> </w:t>
      </w:r>
      <w:r w:rsidR="003C3561" w:rsidRPr="00F27F10">
        <w:rPr>
          <w:rFonts w:eastAsia="Calibri"/>
          <w:sz w:val="28"/>
          <w:szCs w:val="28"/>
          <w:lang w:eastAsia="en-US"/>
        </w:rPr>
        <w:t>«</w:t>
      </w:r>
      <w:r w:rsidR="00F27F10" w:rsidRPr="00F27F10">
        <w:rPr>
          <w:rFonts w:eastAsia="Calibri"/>
          <w:sz w:val="28"/>
          <w:szCs w:val="28"/>
          <w:lang w:eastAsia="en-US"/>
        </w:rPr>
        <w:t>О присвоении инвестиционному проекту «</w:t>
      </w:r>
      <w:proofErr w:type="spellStart"/>
      <w:r w:rsidR="00F27F10" w:rsidRPr="00F27F10">
        <w:rPr>
          <w:rFonts w:eastAsia="Calibri"/>
          <w:sz w:val="28"/>
          <w:szCs w:val="28"/>
          <w:lang w:eastAsia="en-US"/>
        </w:rPr>
        <w:t>Рыбоперерабатывающий</w:t>
      </w:r>
      <w:proofErr w:type="spellEnd"/>
      <w:r w:rsidR="00F27F10" w:rsidRPr="00F27F10">
        <w:rPr>
          <w:rFonts w:eastAsia="Calibri"/>
          <w:sz w:val="28"/>
          <w:szCs w:val="28"/>
          <w:lang w:eastAsia="en-US"/>
        </w:rPr>
        <w:t xml:space="preserve"> завод в районе бывшего с. Красное Карагинского района Камчатского края»  статуса особо значимого инвестиционного проекта</w:t>
      </w:r>
      <w:r w:rsidR="003C3561" w:rsidRPr="00F27F10">
        <w:rPr>
          <w:rFonts w:eastAsia="Calibri"/>
          <w:sz w:val="28"/>
          <w:szCs w:val="28"/>
          <w:lang w:eastAsia="en-US"/>
        </w:rPr>
        <w:t>»</w:t>
      </w:r>
      <w:r w:rsidR="003C3561" w:rsidRPr="00EC25D8">
        <w:rPr>
          <w:rFonts w:eastAsia="Calibri"/>
          <w:sz w:val="28"/>
          <w:szCs w:val="28"/>
          <w:lang w:eastAsia="en-US"/>
        </w:rPr>
        <w:t>.</w:t>
      </w:r>
    </w:p>
    <w:p w:rsidR="00F27F10" w:rsidRPr="00F45C0A" w:rsidRDefault="00F27F10" w:rsidP="00F45C0A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27F10" w:rsidRPr="009A0596" w:rsidRDefault="00F27F10" w:rsidP="00F27F10">
      <w:pPr>
        <w:pStyle w:val="a4"/>
        <w:numPr>
          <w:ilvl w:val="1"/>
          <w:numId w:val="13"/>
        </w:numPr>
        <w:tabs>
          <w:tab w:val="left" w:pos="1276"/>
        </w:tabs>
        <w:ind w:left="0" w:firstLine="709"/>
        <w:rPr>
          <w:rFonts w:ascii="Times New Roman" w:hAnsi="Times New Roman"/>
          <w:sz w:val="28"/>
          <w:szCs w:val="28"/>
        </w:rPr>
      </w:pPr>
      <w:r w:rsidRPr="009A0596">
        <w:rPr>
          <w:rFonts w:ascii="Times New Roman" w:hAnsi="Times New Roman"/>
          <w:sz w:val="28"/>
          <w:szCs w:val="28"/>
        </w:rPr>
        <w:t xml:space="preserve">Принять решение о присвоении (не присвоении) инвестиционному проекту </w:t>
      </w:r>
      <w:r w:rsidRPr="00F27F10">
        <w:rPr>
          <w:rFonts w:ascii="Times New Roman" w:hAnsi="Times New Roman"/>
          <w:sz w:val="28"/>
          <w:szCs w:val="28"/>
        </w:rPr>
        <w:t>«</w:t>
      </w:r>
      <w:proofErr w:type="spellStart"/>
      <w:r w:rsidRPr="00F27F10">
        <w:rPr>
          <w:rFonts w:ascii="Times New Roman" w:hAnsi="Times New Roman"/>
          <w:sz w:val="28"/>
          <w:szCs w:val="28"/>
        </w:rPr>
        <w:t>Рыбоперерабатывающий</w:t>
      </w:r>
      <w:proofErr w:type="spellEnd"/>
      <w:r w:rsidRPr="00F27F10">
        <w:rPr>
          <w:rFonts w:ascii="Times New Roman" w:hAnsi="Times New Roman"/>
          <w:sz w:val="28"/>
          <w:szCs w:val="28"/>
        </w:rPr>
        <w:t xml:space="preserve"> завод в районе бывшего с. Красное Карагинского района Камчатского края»</w:t>
      </w:r>
      <w:r w:rsidRPr="009A0596">
        <w:rPr>
          <w:rFonts w:ascii="Times New Roman" w:hAnsi="Times New Roman"/>
          <w:sz w:val="28"/>
          <w:szCs w:val="28"/>
        </w:rPr>
        <w:t xml:space="preserve"> (инвестор проекта </w:t>
      </w:r>
      <w:r>
        <w:rPr>
          <w:rFonts w:ascii="Times New Roman" w:hAnsi="Times New Roman"/>
          <w:sz w:val="28"/>
          <w:szCs w:val="28"/>
        </w:rPr>
        <w:t>–</w:t>
      </w:r>
      <w:r w:rsidRPr="009A05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ООО «</w:t>
      </w:r>
      <w:proofErr w:type="spellStart"/>
      <w:r>
        <w:rPr>
          <w:rFonts w:ascii="Times New Roman" w:hAnsi="Times New Roman"/>
          <w:sz w:val="28"/>
          <w:szCs w:val="28"/>
        </w:rPr>
        <w:t>Тымлатский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рыбокомбинат»</w:t>
      </w:r>
      <w:r w:rsidRPr="009A0596">
        <w:rPr>
          <w:rFonts w:ascii="Times New Roman" w:hAnsi="Times New Roman"/>
          <w:sz w:val="28"/>
          <w:szCs w:val="28"/>
        </w:rPr>
        <w:t>) статуса особо значимого инвестиционного проекта Камчатского края в соответствии с постановлением Правительства Камчатского края от 16.07.2010 № 319-П «</w:t>
      </w:r>
      <w:r>
        <w:rPr>
          <w:rFonts w:ascii="Times New Roman" w:hAnsi="Times New Roman"/>
          <w:sz w:val="28"/>
          <w:szCs w:val="28"/>
        </w:rPr>
        <w:t>Об утверждении Положения об ус</w:t>
      </w:r>
      <w:r w:rsidRPr="009A0596">
        <w:rPr>
          <w:rFonts w:ascii="Times New Roman" w:hAnsi="Times New Roman"/>
          <w:sz w:val="28"/>
          <w:szCs w:val="28"/>
        </w:rPr>
        <w:t>ловиях предоставления государст</w:t>
      </w:r>
      <w:r w:rsidRPr="009A0596">
        <w:rPr>
          <w:rFonts w:ascii="Times New Roman" w:hAnsi="Times New Roman"/>
          <w:sz w:val="28"/>
          <w:szCs w:val="28"/>
        </w:rPr>
        <w:softHyphen/>
        <w:t>венной поддержки инвестицион</w:t>
      </w:r>
      <w:r w:rsidRPr="009A0596">
        <w:rPr>
          <w:rFonts w:ascii="Times New Roman" w:hAnsi="Times New Roman"/>
          <w:sz w:val="28"/>
          <w:szCs w:val="28"/>
        </w:rPr>
        <w:softHyphen/>
        <w:t>ной деятельности в Камчатском крае в форме финансовых мер ин</w:t>
      </w:r>
      <w:r w:rsidRPr="009A0596">
        <w:rPr>
          <w:rFonts w:ascii="Times New Roman" w:hAnsi="Times New Roman"/>
          <w:sz w:val="28"/>
          <w:szCs w:val="28"/>
        </w:rPr>
        <w:softHyphen/>
        <w:t>вестици</w:t>
      </w:r>
      <w:r w:rsidRPr="009A0596">
        <w:rPr>
          <w:rFonts w:ascii="Times New Roman" w:hAnsi="Times New Roman"/>
          <w:sz w:val="28"/>
          <w:szCs w:val="28"/>
        </w:rPr>
        <w:softHyphen/>
        <w:t>онным проектам, реали</w:t>
      </w:r>
      <w:r w:rsidRPr="009A0596">
        <w:rPr>
          <w:rFonts w:ascii="Times New Roman" w:hAnsi="Times New Roman"/>
          <w:sz w:val="28"/>
          <w:szCs w:val="28"/>
        </w:rPr>
        <w:softHyphen/>
        <w:t>зуемым на территории Камчат</w:t>
      </w:r>
      <w:r w:rsidRPr="009A0596">
        <w:rPr>
          <w:rFonts w:ascii="Times New Roman" w:hAnsi="Times New Roman"/>
          <w:sz w:val="28"/>
          <w:szCs w:val="28"/>
        </w:rPr>
        <w:softHyphen/>
        <w:t>ского края, на</w:t>
      </w:r>
      <w:r w:rsidRPr="009A0596">
        <w:rPr>
          <w:rFonts w:ascii="Times New Roman" w:hAnsi="Times New Roman"/>
          <w:sz w:val="28"/>
          <w:szCs w:val="28"/>
        </w:rPr>
        <w:softHyphen/>
        <w:t>правленным на реа</w:t>
      </w:r>
      <w:r w:rsidRPr="009A0596">
        <w:rPr>
          <w:rFonts w:ascii="Times New Roman" w:hAnsi="Times New Roman"/>
          <w:sz w:val="28"/>
          <w:szCs w:val="28"/>
        </w:rPr>
        <w:softHyphen/>
        <w:t>лизацию основ</w:t>
      </w:r>
      <w:r w:rsidRPr="009A0596">
        <w:rPr>
          <w:rFonts w:ascii="Times New Roman" w:hAnsi="Times New Roman"/>
          <w:sz w:val="28"/>
          <w:szCs w:val="28"/>
        </w:rPr>
        <w:softHyphen/>
        <w:t>ных направлений социально-эконо</w:t>
      </w:r>
      <w:r w:rsidRPr="009A0596">
        <w:rPr>
          <w:rFonts w:ascii="Times New Roman" w:hAnsi="Times New Roman"/>
          <w:sz w:val="28"/>
          <w:szCs w:val="28"/>
        </w:rPr>
        <w:softHyphen/>
        <w:t>мического разви</w:t>
      </w:r>
      <w:r w:rsidRPr="009A0596">
        <w:rPr>
          <w:rFonts w:ascii="Times New Roman" w:hAnsi="Times New Roman"/>
          <w:sz w:val="28"/>
          <w:szCs w:val="28"/>
        </w:rPr>
        <w:softHyphen/>
        <w:t>тия Камчатского края».</w:t>
      </w:r>
    </w:p>
    <w:p w:rsidR="00F27F10" w:rsidRDefault="00F27F10" w:rsidP="00F27F10">
      <w:pPr>
        <w:tabs>
          <w:tab w:val="left" w:pos="1276"/>
        </w:tabs>
        <w:ind w:left="709"/>
        <w:jc w:val="both"/>
        <w:rPr>
          <w:sz w:val="28"/>
          <w:szCs w:val="28"/>
        </w:rPr>
      </w:pPr>
    </w:p>
    <w:p w:rsidR="00F27F10" w:rsidRDefault="00F27F10" w:rsidP="00F27F10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4A66D1">
        <w:rPr>
          <w:sz w:val="28"/>
          <w:szCs w:val="28"/>
        </w:rPr>
        <w:lastRenderedPageBreak/>
        <w:t xml:space="preserve">В случае принятия </w:t>
      </w:r>
      <w:r>
        <w:rPr>
          <w:sz w:val="28"/>
          <w:szCs w:val="28"/>
        </w:rPr>
        <w:t xml:space="preserve">Инвестиционным советом в Камчатском крае </w:t>
      </w:r>
      <w:r w:rsidRPr="004A66D1">
        <w:rPr>
          <w:sz w:val="28"/>
          <w:szCs w:val="28"/>
        </w:rPr>
        <w:t>решения о присвоении инвестиционному проекту статуса особо значимого инвестиционного проекта Камчатского края</w:t>
      </w:r>
      <w:r>
        <w:rPr>
          <w:sz w:val="28"/>
          <w:szCs w:val="28"/>
        </w:rPr>
        <w:t>:</w:t>
      </w:r>
    </w:p>
    <w:p w:rsidR="00F27F10" w:rsidRPr="009A0596" w:rsidRDefault="00F27F10" w:rsidP="00F27F10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F27F10" w:rsidRPr="00F27F10" w:rsidRDefault="00F27F10" w:rsidP="00F27F10">
      <w:pPr>
        <w:pStyle w:val="a4"/>
        <w:numPr>
          <w:ilvl w:val="1"/>
          <w:numId w:val="13"/>
        </w:numPr>
        <w:tabs>
          <w:tab w:val="left" w:pos="851"/>
        </w:tabs>
        <w:suppressAutoHyphens/>
        <w:autoSpaceDE w:val="0"/>
        <w:rPr>
          <w:rFonts w:ascii="Times New Roman" w:hAnsi="Times New Roman"/>
          <w:sz w:val="28"/>
          <w:szCs w:val="28"/>
        </w:rPr>
      </w:pPr>
      <w:r w:rsidRPr="00F27F10">
        <w:rPr>
          <w:rFonts w:ascii="Times New Roman" w:hAnsi="Times New Roman"/>
          <w:sz w:val="28"/>
          <w:szCs w:val="28"/>
        </w:rPr>
        <w:t>Агентству инвестиций и предпринимательства Камчатского края:</w:t>
      </w:r>
    </w:p>
    <w:p w:rsidR="00F27F10" w:rsidRDefault="00F27F10" w:rsidP="00F27F10">
      <w:pPr>
        <w:pStyle w:val="a4"/>
        <w:rPr>
          <w:sz w:val="28"/>
          <w:szCs w:val="28"/>
        </w:rPr>
      </w:pPr>
    </w:p>
    <w:p w:rsidR="00F27F10" w:rsidRPr="00B64BD7" w:rsidRDefault="00F27F10" w:rsidP="00F27F10">
      <w:pPr>
        <w:pStyle w:val="30"/>
        <w:numPr>
          <w:ilvl w:val="2"/>
          <w:numId w:val="14"/>
        </w:numPr>
        <w:tabs>
          <w:tab w:val="left" w:pos="1418"/>
        </w:tabs>
        <w:spacing w:line="240" w:lineRule="auto"/>
        <w:ind w:left="0" w:right="-1" w:firstLine="709"/>
        <w:jc w:val="both"/>
        <w:rPr>
          <w:sz w:val="28"/>
          <w:szCs w:val="28"/>
          <w:lang w:val="ru-RU"/>
        </w:rPr>
      </w:pPr>
      <w:r w:rsidRPr="000268FE">
        <w:rPr>
          <w:sz w:val="28"/>
          <w:szCs w:val="28"/>
        </w:rPr>
        <w:t xml:space="preserve">подготовить проект распоряжения Правительства Камчатского края о присвоении инвестиционному проекту </w:t>
      </w:r>
      <w:r w:rsidRPr="00F27F10">
        <w:rPr>
          <w:rFonts w:eastAsia="Calibri"/>
          <w:sz w:val="28"/>
          <w:szCs w:val="28"/>
          <w:lang w:eastAsia="en-US"/>
        </w:rPr>
        <w:t>«</w:t>
      </w:r>
      <w:proofErr w:type="spellStart"/>
      <w:r w:rsidRPr="00F27F10">
        <w:rPr>
          <w:rFonts w:eastAsia="Calibri"/>
          <w:sz w:val="28"/>
          <w:szCs w:val="28"/>
          <w:lang w:eastAsia="en-US"/>
        </w:rPr>
        <w:t>Рыбоперерабатывающий</w:t>
      </w:r>
      <w:proofErr w:type="spellEnd"/>
      <w:r w:rsidRPr="00F27F10">
        <w:rPr>
          <w:rFonts w:eastAsia="Calibri"/>
          <w:sz w:val="28"/>
          <w:szCs w:val="28"/>
          <w:lang w:eastAsia="en-US"/>
        </w:rPr>
        <w:t xml:space="preserve"> завод в районе бывшего с. Красное Карагинского района Камчатского края»</w:t>
      </w:r>
      <w:r w:rsidRPr="000268FE">
        <w:rPr>
          <w:sz w:val="28"/>
          <w:szCs w:val="28"/>
        </w:rPr>
        <w:t xml:space="preserve">, </w:t>
      </w:r>
      <w:r w:rsidRPr="000268FE">
        <w:rPr>
          <w:sz w:val="28"/>
          <w:szCs w:val="28"/>
          <w:lang w:val="ru-RU"/>
        </w:rPr>
        <w:t xml:space="preserve">инвестор </w:t>
      </w:r>
      <w:r>
        <w:rPr>
          <w:sz w:val="28"/>
          <w:szCs w:val="28"/>
          <w:lang w:val="ru-RU"/>
        </w:rPr>
        <w:t>ООО «</w:t>
      </w:r>
      <w:proofErr w:type="spellStart"/>
      <w:r>
        <w:rPr>
          <w:sz w:val="28"/>
          <w:szCs w:val="28"/>
          <w:lang w:val="ru-RU"/>
        </w:rPr>
        <w:t>Тымлатский</w:t>
      </w:r>
      <w:proofErr w:type="spellEnd"/>
      <w:r>
        <w:rPr>
          <w:sz w:val="28"/>
          <w:szCs w:val="28"/>
          <w:lang w:val="ru-RU"/>
        </w:rPr>
        <w:t xml:space="preserve"> рыбокомбинат»</w:t>
      </w:r>
      <w:r w:rsidRPr="000268FE">
        <w:rPr>
          <w:sz w:val="28"/>
          <w:szCs w:val="28"/>
        </w:rPr>
        <w:t>,</w:t>
      </w:r>
      <w:r w:rsidRPr="000268FE">
        <w:rPr>
          <w:sz w:val="28"/>
          <w:szCs w:val="28"/>
          <w:lang w:val="ru-RU"/>
        </w:rPr>
        <w:t xml:space="preserve"> </w:t>
      </w:r>
      <w:r w:rsidRPr="000268FE">
        <w:rPr>
          <w:sz w:val="28"/>
          <w:szCs w:val="28"/>
        </w:rPr>
        <w:t xml:space="preserve"> статуса особо значимого инвестиционного проекта Камчатского края, внесении данного проекта в Реестр особо значимых инвестиционных проектов Камчатского края, назначении куратора по вопросам сопровождения реализации данного проекта, а также об определении меры государственной поддержки данного проекта в виде </w:t>
      </w:r>
      <w:r>
        <w:rPr>
          <w:sz w:val="28"/>
          <w:szCs w:val="28"/>
        </w:rPr>
        <w:t xml:space="preserve">предоставления </w:t>
      </w:r>
      <w:r>
        <w:rPr>
          <w:sz w:val="28"/>
          <w:szCs w:val="28"/>
          <w:lang w:val="ru-RU"/>
        </w:rPr>
        <w:t>в соответствии с бюджетным законодательством Российской Федерации субсидий за счет средств краевого бюджета для возмещения части затрат на уплату процентов по кредитам, привлеченным в российских кредитных организациях в целях реализации инвестиционного проекта;</w:t>
      </w:r>
    </w:p>
    <w:p w:rsidR="00F27F10" w:rsidRPr="000268FE" w:rsidRDefault="00F27F10" w:rsidP="00F27F10">
      <w:pPr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F27F10" w:rsidRPr="00F27F10" w:rsidRDefault="00F27F10" w:rsidP="00F27F10">
      <w:pPr>
        <w:pStyle w:val="a4"/>
        <w:numPr>
          <w:ilvl w:val="2"/>
          <w:numId w:val="14"/>
        </w:numPr>
        <w:tabs>
          <w:tab w:val="left" w:pos="1418"/>
        </w:tabs>
        <w:suppressAutoHyphens/>
        <w:ind w:left="0" w:firstLine="709"/>
        <w:rPr>
          <w:rFonts w:ascii="Times New Roman" w:hAnsi="Times New Roman"/>
          <w:sz w:val="28"/>
          <w:szCs w:val="28"/>
        </w:rPr>
      </w:pPr>
      <w:r w:rsidRPr="00F27F10">
        <w:rPr>
          <w:rFonts w:ascii="Times New Roman" w:hAnsi="Times New Roman"/>
          <w:sz w:val="28"/>
          <w:szCs w:val="28"/>
        </w:rPr>
        <w:t xml:space="preserve">подготовить проект договора между Правительством Камчатского края и ООО </w:t>
      </w:r>
      <w:r w:rsidR="00455272" w:rsidRPr="00455272">
        <w:rPr>
          <w:rFonts w:ascii="Times New Roman" w:hAnsi="Times New Roman"/>
          <w:sz w:val="28"/>
          <w:szCs w:val="28"/>
        </w:rPr>
        <w:t>«</w:t>
      </w:r>
      <w:proofErr w:type="spellStart"/>
      <w:r w:rsidR="00455272" w:rsidRPr="00455272">
        <w:rPr>
          <w:rFonts w:ascii="Times New Roman" w:hAnsi="Times New Roman"/>
          <w:sz w:val="28"/>
          <w:szCs w:val="28"/>
        </w:rPr>
        <w:t>Тымлатский</w:t>
      </w:r>
      <w:proofErr w:type="spellEnd"/>
      <w:r w:rsidR="00455272" w:rsidRPr="00455272">
        <w:rPr>
          <w:rFonts w:ascii="Times New Roman" w:hAnsi="Times New Roman"/>
          <w:sz w:val="28"/>
          <w:szCs w:val="28"/>
        </w:rPr>
        <w:t xml:space="preserve"> рыбокомбинат»</w:t>
      </w:r>
      <w:r w:rsidR="00455272">
        <w:rPr>
          <w:rFonts w:ascii="Times New Roman" w:hAnsi="Times New Roman"/>
          <w:sz w:val="28"/>
          <w:szCs w:val="28"/>
        </w:rPr>
        <w:t xml:space="preserve"> </w:t>
      </w:r>
      <w:r w:rsidRPr="00F27F10">
        <w:rPr>
          <w:rFonts w:ascii="Times New Roman" w:hAnsi="Times New Roman"/>
          <w:sz w:val="28"/>
          <w:szCs w:val="28"/>
        </w:rPr>
        <w:t>о предоставлении финансовой поддержки инвестиционному проекту «</w:t>
      </w:r>
      <w:proofErr w:type="spellStart"/>
      <w:r w:rsidR="00455272" w:rsidRPr="00F27F10">
        <w:rPr>
          <w:rFonts w:ascii="Times New Roman" w:hAnsi="Times New Roman"/>
          <w:sz w:val="28"/>
          <w:szCs w:val="28"/>
        </w:rPr>
        <w:t>Рыбоперерабатывающий</w:t>
      </w:r>
      <w:proofErr w:type="spellEnd"/>
      <w:r w:rsidR="00455272" w:rsidRPr="00F27F10">
        <w:rPr>
          <w:rFonts w:ascii="Times New Roman" w:hAnsi="Times New Roman"/>
          <w:sz w:val="28"/>
          <w:szCs w:val="28"/>
        </w:rPr>
        <w:t xml:space="preserve"> завод в районе бывшего с. Красное Карагинского района Камчатского края</w:t>
      </w:r>
      <w:r w:rsidRPr="00F27F10">
        <w:rPr>
          <w:rFonts w:ascii="Times New Roman" w:hAnsi="Times New Roman"/>
          <w:sz w:val="28"/>
          <w:szCs w:val="28"/>
        </w:rPr>
        <w:t>».</w:t>
      </w:r>
    </w:p>
    <w:p w:rsidR="00F27F10" w:rsidRDefault="00F27F10" w:rsidP="00F27F10">
      <w:pPr>
        <w:pStyle w:val="a4"/>
        <w:rPr>
          <w:sz w:val="28"/>
          <w:szCs w:val="28"/>
        </w:rPr>
      </w:pPr>
    </w:p>
    <w:p w:rsidR="00F27F10" w:rsidRDefault="00455272" w:rsidP="00F27F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27F10" w:rsidRPr="00A17A4F">
        <w:rPr>
          <w:sz w:val="28"/>
          <w:szCs w:val="28"/>
        </w:rPr>
        <w:t>.</w:t>
      </w:r>
      <w:r w:rsidR="00F27F10">
        <w:rPr>
          <w:sz w:val="28"/>
          <w:szCs w:val="28"/>
        </w:rPr>
        <w:t xml:space="preserve">3. </w:t>
      </w:r>
      <w:r w:rsidR="00F27F10" w:rsidRPr="00A17A4F">
        <w:rPr>
          <w:sz w:val="28"/>
          <w:szCs w:val="28"/>
        </w:rPr>
        <w:t>Рекомендовать федеральным органам исполнительной власти Камчатского края</w:t>
      </w:r>
      <w:r w:rsidR="00F27F10">
        <w:rPr>
          <w:sz w:val="28"/>
          <w:szCs w:val="28"/>
        </w:rPr>
        <w:t xml:space="preserve"> оказывать содействие в реализации инвестиционного проекта </w:t>
      </w:r>
      <w:r>
        <w:rPr>
          <w:sz w:val="28"/>
          <w:szCs w:val="28"/>
        </w:rPr>
        <w:t>«</w:t>
      </w:r>
      <w:proofErr w:type="spellStart"/>
      <w:r w:rsidRPr="00F27F10">
        <w:rPr>
          <w:rFonts w:eastAsia="Calibri"/>
          <w:sz w:val="28"/>
          <w:szCs w:val="28"/>
          <w:lang w:eastAsia="en-US"/>
        </w:rPr>
        <w:t>Рыбоперерабатывающий</w:t>
      </w:r>
      <w:proofErr w:type="spellEnd"/>
      <w:r w:rsidRPr="00F27F10">
        <w:rPr>
          <w:rFonts w:eastAsia="Calibri"/>
          <w:sz w:val="28"/>
          <w:szCs w:val="28"/>
          <w:lang w:eastAsia="en-US"/>
        </w:rPr>
        <w:t xml:space="preserve"> завод в районе бывшего с. Красное Карагинского района Камчатского края</w:t>
      </w:r>
      <w:r>
        <w:rPr>
          <w:rFonts w:eastAsia="Calibri"/>
          <w:sz w:val="28"/>
          <w:szCs w:val="28"/>
          <w:lang w:eastAsia="en-US"/>
        </w:rPr>
        <w:t>»</w:t>
      </w:r>
      <w:r w:rsidR="00F27F10">
        <w:rPr>
          <w:sz w:val="28"/>
          <w:szCs w:val="28"/>
        </w:rPr>
        <w:t>.</w:t>
      </w:r>
    </w:p>
    <w:p w:rsidR="00F27F10" w:rsidRPr="00A17A4F" w:rsidRDefault="00F27F10" w:rsidP="00F27F10">
      <w:pPr>
        <w:ind w:firstLine="709"/>
        <w:rPr>
          <w:sz w:val="28"/>
          <w:szCs w:val="28"/>
        </w:rPr>
      </w:pPr>
    </w:p>
    <w:p w:rsidR="00F27F10" w:rsidRPr="000268FE" w:rsidRDefault="00F27F10" w:rsidP="00F27F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8FE">
        <w:rPr>
          <w:rFonts w:ascii="Times New Roman" w:hAnsi="Times New Roman" w:cs="Times New Roman"/>
          <w:bCs/>
          <w:sz w:val="28"/>
          <w:szCs w:val="28"/>
        </w:rPr>
        <w:t xml:space="preserve">В случае </w:t>
      </w:r>
      <w:r w:rsidRPr="000268FE">
        <w:rPr>
          <w:rFonts w:ascii="Times New Roman" w:hAnsi="Times New Roman" w:cs="Times New Roman"/>
          <w:sz w:val="28"/>
          <w:szCs w:val="28"/>
        </w:rPr>
        <w:t>принятия Инвестиционным советом в Камчатском крае решения об отклонении заявления инвестора на рассмотрение инвестиционного проекта, претендующего на присвоение статуса особо значимого инвестиционного проекта Камчатского края:</w:t>
      </w:r>
    </w:p>
    <w:p w:rsidR="00F27F10" w:rsidRPr="000268FE" w:rsidRDefault="00F27F10" w:rsidP="00F27F10">
      <w:pPr>
        <w:tabs>
          <w:tab w:val="left" w:pos="1418"/>
        </w:tabs>
        <w:autoSpaceDE w:val="0"/>
        <w:autoSpaceDN w:val="0"/>
        <w:adjustRightInd w:val="0"/>
        <w:ind w:left="142" w:firstLine="567"/>
        <w:jc w:val="both"/>
        <w:rPr>
          <w:b/>
          <w:bCs/>
          <w:sz w:val="28"/>
          <w:szCs w:val="28"/>
        </w:rPr>
      </w:pPr>
    </w:p>
    <w:p w:rsidR="00F27F10" w:rsidRPr="00455272" w:rsidRDefault="00F27F10" w:rsidP="00455272">
      <w:pPr>
        <w:pStyle w:val="a4"/>
        <w:numPr>
          <w:ilvl w:val="1"/>
          <w:numId w:val="15"/>
        </w:numPr>
        <w:tabs>
          <w:tab w:val="left" w:pos="993"/>
        </w:tabs>
        <w:suppressAutoHyphens/>
        <w:autoSpaceDE w:val="0"/>
        <w:ind w:left="142" w:firstLine="567"/>
        <w:rPr>
          <w:rFonts w:ascii="Times New Roman" w:hAnsi="Times New Roman"/>
          <w:sz w:val="28"/>
          <w:szCs w:val="28"/>
        </w:rPr>
      </w:pPr>
      <w:r w:rsidRPr="00455272">
        <w:rPr>
          <w:rFonts w:ascii="Times New Roman" w:hAnsi="Times New Roman"/>
          <w:sz w:val="28"/>
          <w:szCs w:val="28"/>
        </w:rPr>
        <w:t xml:space="preserve">Агентству инвестиций и предпринимательства Камчатского края направить инвестору ООО </w:t>
      </w:r>
      <w:r w:rsidR="00455272" w:rsidRPr="00455272">
        <w:rPr>
          <w:rFonts w:ascii="Times New Roman" w:hAnsi="Times New Roman"/>
          <w:sz w:val="28"/>
          <w:szCs w:val="28"/>
        </w:rPr>
        <w:t>«</w:t>
      </w:r>
      <w:proofErr w:type="spellStart"/>
      <w:r w:rsidR="00455272" w:rsidRPr="00455272">
        <w:rPr>
          <w:rFonts w:ascii="Times New Roman" w:hAnsi="Times New Roman"/>
          <w:sz w:val="28"/>
          <w:szCs w:val="28"/>
        </w:rPr>
        <w:t>Тымлатский</w:t>
      </w:r>
      <w:proofErr w:type="spellEnd"/>
      <w:r w:rsidR="00455272" w:rsidRPr="00455272">
        <w:rPr>
          <w:rFonts w:ascii="Times New Roman" w:hAnsi="Times New Roman"/>
          <w:sz w:val="28"/>
          <w:szCs w:val="28"/>
        </w:rPr>
        <w:t xml:space="preserve"> рыбокомбинат»</w:t>
      </w:r>
      <w:r w:rsidRPr="00455272">
        <w:rPr>
          <w:rFonts w:ascii="Times New Roman" w:hAnsi="Times New Roman"/>
          <w:sz w:val="28"/>
          <w:szCs w:val="28"/>
        </w:rPr>
        <w:t xml:space="preserve"> копию решения Инвестиционного совета в Камчатском крае об отклонении заявления</w:t>
      </w:r>
    </w:p>
    <w:p w:rsidR="00F27F10" w:rsidRPr="00A17A4F" w:rsidRDefault="00F27F10" w:rsidP="00F27F1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срок – 08</w:t>
      </w:r>
      <w:r w:rsidRPr="00A17A4F">
        <w:rPr>
          <w:sz w:val="28"/>
          <w:szCs w:val="28"/>
        </w:rPr>
        <w:t xml:space="preserve"> </w:t>
      </w:r>
      <w:r>
        <w:rPr>
          <w:sz w:val="28"/>
          <w:szCs w:val="28"/>
        </w:rPr>
        <w:t>июля 2016 года.</w:t>
      </w:r>
    </w:p>
    <w:p w:rsidR="00F27F10" w:rsidRDefault="00F27F10" w:rsidP="00F27F10">
      <w:pPr>
        <w:tabs>
          <w:tab w:val="left" w:pos="1276"/>
        </w:tabs>
        <w:jc w:val="both"/>
        <w:rPr>
          <w:sz w:val="28"/>
          <w:szCs w:val="28"/>
        </w:rPr>
      </w:pPr>
    </w:p>
    <w:p w:rsidR="0017249A" w:rsidRPr="00455272" w:rsidRDefault="000268FE" w:rsidP="00455272">
      <w:pPr>
        <w:pStyle w:val="a4"/>
        <w:tabs>
          <w:tab w:val="left" w:pos="1134"/>
        </w:tabs>
        <w:ind w:left="0" w:right="-29" w:firstLine="709"/>
        <w:rPr>
          <w:rFonts w:ascii="Times New Roman" w:hAnsi="Times New Roman"/>
          <w:sz w:val="28"/>
          <w:szCs w:val="28"/>
        </w:rPr>
      </w:pPr>
      <w:r w:rsidRPr="00EC25D8">
        <w:rPr>
          <w:rFonts w:ascii="Times New Roman" w:hAnsi="Times New Roman"/>
          <w:b/>
          <w:sz w:val="28"/>
          <w:szCs w:val="28"/>
        </w:rPr>
        <w:t xml:space="preserve">По </w:t>
      </w:r>
      <w:r w:rsidR="0064516A">
        <w:rPr>
          <w:rFonts w:ascii="Times New Roman" w:hAnsi="Times New Roman"/>
          <w:b/>
          <w:sz w:val="28"/>
          <w:szCs w:val="28"/>
        </w:rPr>
        <w:t>третьему</w:t>
      </w:r>
      <w:r w:rsidR="00963ECD" w:rsidRPr="00EC25D8">
        <w:rPr>
          <w:rFonts w:ascii="Times New Roman" w:hAnsi="Times New Roman"/>
          <w:b/>
          <w:sz w:val="28"/>
          <w:szCs w:val="28"/>
        </w:rPr>
        <w:t xml:space="preserve"> </w:t>
      </w:r>
      <w:r w:rsidRPr="00EC25D8">
        <w:rPr>
          <w:rFonts w:ascii="Times New Roman" w:hAnsi="Times New Roman"/>
          <w:b/>
          <w:sz w:val="28"/>
          <w:szCs w:val="28"/>
        </w:rPr>
        <w:t xml:space="preserve">вопросу: </w:t>
      </w:r>
      <w:r w:rsidR="00455272">
        <w:rPr>
          <w:rFonts w:ascii="Times New Roman" w:hAnsi="Times New Roman"/>
          <w:b/>
          <w:sz w:val="28"/>
          <w:szCs w:val="28"/>
        </w:rPr>
        <w:t>«</w:t>
      </w:r>
      <w:r w:rsidR="00455272" w:rsidRPr="00455272">
        <w:rPr>
          <w:rFonts w:ascii="Times New Roman" w:hAnsi="Times New Roman"/>
          <w:sz w:val="28"/>
          <w:szCs w:val="28"/>
        </w:rPr>
        <w:t>Об установлении соответствия инвестиционного проекта «Этническая деревня в г. Петропавловске-Камчатском» критериям масштабного инвестиционного проекта и признании инвестиционного проекта масштабным инвестиционным проектом</w:t>
      </w:r>
      <w:r w:rsidR="00455272">
        <w:rPr>
          <w:rFonts w:ascii="Times New Roman" w:hAnsi="Times New Roman"/>
          <w:sz w:val="28"/>
          <w:szCs w:val="28"/>
        </w:rPr>
        <w:t>».</w:t>
      </w:r>
    </w:p>
    <w:p w:rsidR="00455272" w:rsidRDefault="00455272" w:rsidP="00963ECD">
      <w:pPr>
        <w:pStyle w:val="a4"/>
        <w:tabs>
          <w:tab w:val="left" w:pos="1134"/>
        </w:tabs>
        <w:ind w:left="709" w:right="-29"/>
        <w:rPr>
          <w:rFonts w:ascii="Times New Roman" w:hAnsi="Times New Roman"/>
          <w:b/>
          <w:sz w:val="28"/>
          <w:szCs w:val="28"/>
        </w:rPr>
      </w:pPr>
    </w:p>
    <w:p w:rsidR="00455272" w:rsidRDefault="00455272" w:rsidP="00963ECD">
      <w:pPr>
        <w:pStyle w:val="a4"/>
        <w:tabs>
          <w:tab w:val="left" w:pos="1134"/>
        </w:tabs>
        <w:ind w:left="709" w:right="-29"/>
        <w:rPr>
          <w:rFonts w:ascii="Times New Roman" w:hAnsi="Times New Roman"/>
          <w:b/>
          <w:sz w:val="28"/>
          <w:szCs w:val="28"/>
        </w:rPr>
      </w:pPr>
    </w:p>
    <w:p w:rsidR="00455272" w:rsidRDefault="00455272" w:rsidP="00455272">
      <w:pPr>
        <w:tabs>
          <w:tab w:val="left" w:pos="0"/>
          <w:tab w:val="left" w:pos="709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C3233B">
        <w:rPr>
          <w:sz w:val="28"/>
          <w:szCs w:val="28"/>
        </w:rPr>
        <w:t>.1. Принять решение об установлении соотв</w:t>
      </w:r>
      <w:r>
        <w:rPr>
          <w:sz w:val="28"/>
          <w:szCs w:val="28"/>
        </w:rPr>
        <w:t>етствия инвестиционного проекта</w:t>
      </w:r>
      <w:r w:rsidRPr="00455272">
        <w:rPr>
          <w:sz w:val="28"/>
          <w:szCs w:val="28"/>
        </w:rPr>
        <w:t xml:space="preserve"> «Этническая деревня в г. Петропавловске-Камчатском» критериям масштабного инвестиционного проекта и признании инвестиционного проекта масштабным инвестиционным проектом</w:t>
      </w:r>
      <w:r w:rsidRPr="00C3233B">
        <w:rPr>
          <w:sz w:val="28"/>
          <w:szCs w:val="28"/>
        </w:rPr>
        <w:t xml:space="preserve"> (инициатор – ООО «</w:t>
      </w:r>
      <w:r>
        <w:rPr>
          <w:sz w:val="28"/>
          <w:szCs w:val="28"/>
        </w:rPr>
        <w:t>Павлин»).</w:t>
      </w:r>
    </w:p>
    <w:p w:rsidR="00455272" w:rsidRDefault="00455272" w:rsidP="00455272">
      <w:pPr>
        <w:tabs>
          <w:tab w:val="left" w:pos="0"/>
          <w:tab w:val="left" w:pos="709"/>
          <w:tab w:val="left" w:pos="1276"/>
        </w:tabs>
        <w:ind w:firstLine="709"/>
        <w:jc w:val="both"/>
        <w:rPr>
          <w:sz w:val="28"/>
          <w:szCs w:val="28"/>
        </w:rPr>
      </w:pPr>
    </w:p>
    <w:p w:rsidR="00455272" w:rsidRDefault="00455272" w:rsidP="00455272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4A66D1">
        <w:rPr>
          <w:sz w:val="28"/>
          <w:szCs w:val="28"/>
        </w:rPr>
        <w:t xml:space="preserve">В случае принятия </w:t>
      </w:r>
      <w:r>
        <w:rPr>
          <w:sz w:val="28"/>
          <w:szCs w:val="28"/>
        </w:rPr>
        <w:t xml:space="preserve">Инвестиционным советом в Камчатском крае </w:t>
      </w:r>
      <w:r w:rsidRPr="004A66D1">
        <w:rPr>
          <w:sz w:val="28"/>
          <w:szCs w:val="28"/>
        </w:rPr>
        <w:t xml:space="preserve">решения </w:t>
      </w:r>
      <w:r>
        <w:rPr>
          <w:sz w:val="28"/>
          <w:szCs w:val="28"/>
        </w:rPr>
        <w:t xml:space="preserve">об установлении соответствия инвестиционного проекта </w:t>
      </w:r>
      <w:r w:rsidRPr="00455272">
        <w:rPr>
          <w:sz w:val="28"/>
          <w:szCs w:val="28"/>
        </w:rPr>
        <w:t>«Этническая деревня в г. Петропавловске-Камчатском»</w:t>
      </w:r>
      <w:r>
        <w:rPr>
          <w:sz w:val="28"/>
          <w:szCs w:val="28"/>
        </w:rPr>
        <w:t xml:space="preserve"> критериям масштабного инвестиционного проекта и признания инвестиционного проекта </w:t>
      </w:r>
      <w:r w:rsidRPr="00455272">
        <w:rPr>
          <w:sz w:val="28"/>
          <w:szCs w:val="28"/>
        </w:rPr>
        <w:t>«Этническая деревня в г. Петропавловске-Камчатском»</w:t>
      </w:r>
      <w:r w:rsidR="00881595">
        <w:rPr>
          <w:sz w:val="28"/>
          <w:szCs w:val="28"/>
        </w:rPr>
        <w:t xml:space="preserve"> масштабным инвестиционным проектом.</w:t>
      </w:r>
    </w:p>
    <w:p w:rsidR="00455272" w:rsidRPr="00C3233B" w:rsidRDefault="00455272" w:rsidP="00881595">
      <w:pPr>
        <w:tabs>
          <w:tab w:val="left" w:pos="0"/>
          <w:tab w:val="left" w:pos="709"/>
          <w:tab w:val="left" w:pos="1276"/>
        </w:tabs>
        <w:jc w:val="both"/>
        <w:rPr>
          <w:sz w:val="28"/>
          <w:szCs w:val="28"/>
        </w:rPr>
      </w:pPr>
    </w:p>
    <w:p w:rsidR="00455272" w:rsidRPr="00C3233B" w:rsidRDefault="00455272" w:rsidP="00455272">
      <w:pPr>
        <w:tabs>
          <w:tab w:val="left" w:pos="0"/>
          <w:tab w:val="left" w:pos="709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3233B">
        <w:rPr>
          <w:sz w:val="28"/>
          <w:szCs w:val="28"/>
        </w:rPr>
        <w:t xml:space="preserve">.2. Агентству инвестиций и предпринимательства Камчатского края совместно с Министерством имущественных и земельных отношений Камчатского края разработать проект распоряжения Губернатора Камчатского края о признании инвестиционного проекта </w:t>
      </w:r>
      <w:r w:rsidR="00881595" w:rsidRPr="00455272">
        <w:rPr>
          <w:sz w:val="28"/>
          <w:szCs w:val="28"/>
        </w:rPr>
        <w:t>«Этническая деревня в г. Петропавловске-Камчатском»</w:t>
      </w:r>
      <w:r w:rsidR="00881595">
        <w:rPr>
          <w:sz w:val="28"/>
          <w:szCs w:val="28"/>
        </w:rPr>
        <w:t xml:space="preserve"> </w:t>
      </w:r>
      <w:r w:rsidRPr="00C3233B">
        <w:rPr>
          <w:sz w:val="28"/>
          <w:szCs w:val="28"/>
        </w:rPr>
        <w:t>масштабным инвестиционным проектом и о предоставлении инвестору</w:t>
      </w:r>
      <w:r w:rsidR="00881595">
        <w:rPr>
          <w:sz w:val="28"/>
          <w:szCs w:val="28"/>
        </w:rPr>
        <w:t xml:space="preserve"> ООО «Павлин»</w:t>
      </w:r>
      <w:r w:rsidRPr="00C3233B">
        <w:rPr>
          <w:sz w:val="28"/>
          <w:szCs w:val="28"/>
        </w:rPr>
        <w:t xml:space="preserve"> земельного участка в аренду без проведения торгов в соответствии с подпунктом 3 пункта 2 статьи 39 Земельного кодекса Российской Федерации для реализации в соответствии с инвестиционным соглашением масштабного инвестиционного проекта.</w:t>
      </w:r>
    </w:p>
    <w:p w:rsidR="00455272" w:rsidRPr="00881595" w:rsidRDefault="00881595" w:rsidP="00881595">
      <w:pPr>
        <w:tabs>
          <w:tab w:val="left" w:pos="0"/>
          <w:tab w:val="left" w:pos="709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– 12 июля </w:t>
      </w:r>
      <w:r w:rsidR="00455272" w:rsidRPr="00C3233B">
        <w:rPr>
          <w:sz w:val="28"/>
          <w:szCs w:val="28"/>
        </w:rPr>
        <w:t>2016 года.</w:t>
      </w:r>
    </w:p>
    <w:p w:rsidR="00455272" w:rsidRDefault="00455272" w:rsidP="00963ECD">
      <w:pPr>
        <w:pStyle w:val="a4"/>
        <w:tabs>
          <w:tab w:val="left" w:pos="1134"/>
        </w:tabs>
        <w:ind w:left="709" w:right="-29"/>
        <w:rPr>
          <w:rFonts w:ascii="Times New Roman" w:hAnsi="Times New Roman"/>
          <w:b/>
          <w:sz w:val="28"/>
          <w:szCs w:val="28"/>
        </w:rPr>
      </w:pPr>
    </w:p>
    <w:p w:rsidR="00881595" w:rsidRPr="00A17A4F" w:rsidRDefault="00881595" w:rsidP="00881595">
      <w:pPr>
        <w:ind w:firstLine="709"/>
        <w:rPr>
          <w:sz w:val="28"/>
          <w:szCs w:val="28"/>
        </w:rPr>
      </w:pPr>
    </w:p>
    <w:p w:rsidR="00881595" w:rsidRDefault="00881595" w:rsidP="00881595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0268FE">
        <w:rPr>
          <w:bCs/>
          <w:sz w:val="28"/>
          <w:szCs w:val="28"/>
        </w:rPr>
        <w:t xml:space="preserve">В случае </w:t>
      </w:r>
      <w:r w:rsidRPr="000268FE">
        <w:rPr>
          <w:sz w:val="28"/>
          <w:szCs w:val="28"/>
        </w:rPr>
        <w:t xml:space="preserve">принятия Инвестиционным советом в Камчатском крае решения об </w:t>
      </w:r>
      <w:r>
        <w:rPr>
          <w:sz w:val="28"/>
          <w:szCs w:val="28"/>
        </w:rPr>
        <w:t xml:space="preserve">установлении несоответствия инвестиционного проекта </w:t>
      </w:r>
      <w:r w:rsidRPr="00455272">
        <w:rPr>
          <w:sz w:val="28"/>
          <w:szCs w:val="28"/>
        </w:rPr>
        <w:t>«Этническая деревня в г. Петропавловске-Камчатском»</w:t>
      </w:r>
      <w:r>
        <w:rPr>
          <w:sz w:val="28"/>
          <w:szCs w:val="28"/>
        </w:rPr>
        <w:t xml:space="preserve"> критериям масштабного инвестиционного проекта и признания инвестиционного проекта </w:t>
      </w:r>
      <w:r w:rsidRPr="00455272">
        <w:rPr>
          <w:sz w:val="28"/>
          <w:szCs w:val="28"/>
        </w:rPr>
        <w:t>«Этническая деревня в г. Петропавловске-Камчатском»</w:t>
      </w:r>
      <w:r>
        <w:rPr>
          <w:sz w:val="28"/>
          <w:szCs w:val="28"/>
        </w:rPr>
        <w:t xml:space="preserve"> масштабным инвестиционным проектом:</w:t>
      </w:r>
    </w:p>
    <w:p w:rsidR="00881595" w:rsidRPr="000268FE" w:rsidRDefault="00881595" w:rsidP="008815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1595" w:rsidRPr="000268FE" w:rsidRDefault="00881595" w:rsidP="00881595">
      <w:pPr>
        <w:tabs>
          <w:tab w:val="left" w:pos="1418"/>
        </w:tabs>
        <w:autoSpaceDE w:val="0"/>
        <w:autoSpaceDN w:val="0"/>
        <w:adjustRightInd w:val="0"/>
        <w:ind w:left="142" w:firstLine="567"/>
        <w:jc w:val="both"/>
        <w:rPr>
          <w:b/>
          <w:bCs/>
          <w:sz w:val="28"/>
          <w:szCs w:val="28"/>
        </w:rPr>
      </w:pPr>
    </w:p>
    <w:p w:rsidR="00881595" w:rsidRPr="00455272" w:rsidRDefault="00881595" w:rsidP="00881595">
      <w:pPr>
        <w:pStyle w:val="a4"/>
        <w:numPr>
          <w:ilvl w:val="1"/>
          <w:numId w:val="16"/>
        </w:numPr>
        <w:tabs>
          <w:tab w:val="left" w:pos="993"/>
        </w:tabs>
        <w:suppressAutoHyphens/>
        <w:autoSpaceDE w:val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Агентству</w:t>
      </w:r>
      <w:r w:rsidRPr="00455272">
        <w:rPr>
          <w:rFonts w:ascii="Times New Roman" w:hAnsi="Times New Roman"/>
          <w:sz w:val="28"/>
          <w:szCs w:val="28"/>
        </w:rPr>
        <w:t xml:space="preserve"> инвестиций и предпринимательства Камчатского края направ</w:t>
      </w:r>
      <w:r>
        <w:rPr>
          <w:rFonts w:ascii="Times New Roman" w:hAnsi="Times New Roman"/>
          <w:sz w:val="28"/>
          <w:szCs w:val="28"/>
        </w:rPr>
        <w:t>ить</w:t>
      </w:r>
      <w:r w:rsidRPr="00455272">
        <w:rPr>
          <w:rFonts w:ascii="Times New Roman" w:hAnsi="Times New Roman"/>
          <w:sz w:val="28"/>
          <w:szCs w:val="28"/>
        </w:rPr>
        <w:t xml:space="preserve"> инвестору ООО «</w:t>
      </w:r>
      <w:r>
        <w:rPr>
          <w:rFonts w:ascii="Times New Roman" w:hAnsi="Times New Roman"/>
          <w:sz w:val="28"/>
          <w:szCs w:val="28"/>
        </w:rPr>
        <w:t>Павлин</w:t>
      </w:r>
      <w:r w:rsidRPr="00455272">
        <w:rPr>
          <w:rFonts w:ascii="Times New Roman" w:hAnsi="Times New Roman"/>
          <w:sz w:val="28"/>
          <w:szCs w:val="28"/>
        </w:rPr>
        <w:t xml:space="preserve">» копию решения Инвестиционного совета в Камчатском крае </w:t>
      </w:r>
    </w:p>
    <w:p w:rsidR="00881595" w:rsidRPr="00A17A4F" w:rsidRDefault="00881595" w:rsidP="0088159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срок – 12</w:t>
      </w:r>
      <w:r w:rsidRPr="00A17A4F">
        <w:rPr>
          <w:sz w:val="28"/>
          <w:szCs w:val="28"/>
        </w:rPr>
        <w:t xml:space="preserve"> </w:t>
      </w:r>
      <w:r>
        <w:rPr>
          <w:sz w:val="28"/>
          <w:szCs w:val="28"/>
        </w:rPr>
        <w:t>июля 2016 года.</w:t>
      </w:r>
    </w:p>
    <w:p w:rsidR="00455272" w:rsidRPr="00EC25D8" w:rsidRDefault="00455272" w:rsidP="00963ECD">
      <w:pPr>
        <w:pStyle w:val="a4"/>
        <w:tabs>
          <w:tab w:val="left" w:pos="1134"/>
        </w:tabs>
        <w:ind w:left="709" w:right="-29"/>
        <w:rPr>
          <w:rFonts w:ascii="Times New Roman" w:hAnsi="Times New Roman"/>
          <w:b/>
          <w:sz w:val="28"/>
          <w:szCs w:val="28"/>
        </w:rPr>
      </w:pPr>
    </w:p>
    <w:p w:rsidR="00881595" w:rsidRDefault="00881595" w:rsidP="0017249A">
      <w:pPr>
        <w:pStyle w:val="a4"/>
        <w:tabs>
          <w:tab w:val="left" w:pos="1134"/>
        </w:tabs>
        <w:ind w:left="709" w:right="-29"/>
        <w:rPr>
          <w:rFonts w:ascii="Times New Roman" w:hAnsi="Times New Roman"/>
          <w:b/>
          <w:kern w:val="28"/>
          <w:sz w:val="28"/>
          <w:szCs w:val="28"/>
        </w:rPr>
      </w:pPr>
      <w:r w:rsidRPr="00881595">
        <w:rPr>
          <w:rFonts w:ascii="Times New Roman" w:hAnsi="Times New Roman"/>
          <w:b/>
          <w:kern w:val="28"/>
          <w:sz w:val="28"/>
          <w:szCs w:val="28"/>
        </w:rPr>
        <w:t xml:space="preserve">По четвертому вопросу: </w:t>
      </w:r>
    </w:p>
    <w:p w:rsidR="00881595" w:rsidRDefault="00881595" w:rsidP="0017249A">
      <w:pPr>
        <w:pStyle w:val="a4"/>
        <w:tabs>
          <w:tab w:val="left" w:pos="1134"/>
        </w:tabs>
        <w:ind w:left="709" w:right="-29"/>
        <w:rPr>
          <w:rFonts w:ascii="Times New Roman" w:hAnsi="Times New Roman"/>
          <w:b/>
          <w:kern w:val="28"/>
          <w:sz w:val="28"/>
          <w:szCs w:val="28"/>
        </w:rPr>
      </w:pPr>
    </w:p>
    <w:p w:rsidR="00963ECD" w:rsidRDefault="00963ECD" w:rsidP="0017249A">
      <w:pPr>
        <w:pStyle w:val="a4"/>
        <w:tabs>
          <w:tab w:val="left" w:pos="1134"/>
        </w:tabs>
        <w:ind w:left="709" w:right="-29"/>
        <w:rPr>
          <w:rFonts w:ascii="Times New Roman" w:hAnsi="Times New Roman"/>
          <w:kern w:val="28"/>
          <w:sz w:val="28"/>
          <w:szCs w:val="28"/>
        </w:rPr>
      </w:pPr>
      <w:r w:rsidRPr="00EC25D8">
        <w:rPr>
          <w:rFonts w:ascii="Times New Roman" w:hAnsi="Times New Roman"/>
          <w:kern w:val="28"/>
          <w:sz w:val="28"/>
          <w:szCs w:val="28"/>
        </w:rPr>
        <w:t>Разное:</w:t>
      </w:r>
    </w:p>
    <w:p w:rsidR="004A266F" w:rsidRDefault="004A266F" w:rsidP="0017249A">
      <w:pPr>
        <w:pStyle w:val="a4"/>
        <w:tabs>
          <w:tab w:val="left" w:pos="1134"/>
        </w:tabs>
        <w:ind w:left="709" w:right="-29"/>
        <w:rPr>
          <w:rFonts w:ascii="Times New Roman" w:hAnsi="Times New Roman"/>
          <w:kern w:val="28"/>
          <w:sz w:val="28"/>
          <w:szCs w:val="28"/>
        </w:rPr>
      </w:pPr>
    </w:p>
    <w:p w:rsidR="004A266F" w:rsidRDefault="004A266F" w:rsidP="00881595">
      <w:pPr>
        <w:pStyle w:val="a4"/>
        <w:tabs>
          <w:tab w:val="left" w:pos="1134"/>
        </w:tabs>
        <w:ind w:left="0" w:right="-29" w:firstLine="709"/>
        <w:rPr>
          <w:rFonts w:ascii="Times New Roman" w:hAnsi="Times New Roman"/>
          <w:kern w:val="28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kern w:val="28"/>
          <w:sz w:val="28"/>
          <w:szCs w:val="28"/>
        </w:rPr>
        <w:t>Утвердить повестку и дату следующего заседания Инвестиционного совета в Камчатском крае.</w:t>
      </w:r>
    </w:p>
    <w:p w:rsidR="0064516A" w:rsidRDefault="0064516A" w:rsidP="0017249A">
      <w:pPr>
        <w:pStyle w:val="a4"/>
        <w:tabs>
          <w:tab w:val="left" w:pos="1134"/>
        </w:tabs>
        <w:ind w:left="709" w:right="-29"/>
        <w:rPr>
          <w:rFonts w:ascii="Times New Roman" w:hAnsi="Times New Roman"/>
          <w:kern w:val="28"/>
          <w:sz w:val="28"/>
          <w:szCs w:val="28"/>
        </w:rPr>
      </w:pPr>
    </w:p>
    <w:p w:rsidR="00881595" w:rsidRPr="004A266F" w:rsidRDefault="00881595" w:rsidP="00881595">
      <w:pPr>
        <w:pStyle w:val="a4"/>
        <w:tabs>
          <w:tab w:val="left" w:pos="1134"/>
        </w:tabs>
        <w:ind w:left="0" w:right="-29" w:firstLine="709"/>
        <w:rPr>
          <w:rFonts w:ascii="Times New Roman" w:hAnsi="Times New Roman"/>
          <w:kern w:val="28"/>
          <w:sz w:val="28"/>
          <w:szCs w:val="28"/>
        </w:rPr>
      </w:pPr>
    </w:p>
    <w:p w:rsidR="00150B6D" w:rsidRPr="004A266F" w:rsidRDefault="00150B6D" w:rsidP="004A266F">
      <w:pPr>
        <w:pStyle w:val="a4"/>
        <w:tabs>
          <w:tab w:val="left" w:pos="1134"/>
        </w:tabs>
        <w:ind w:left="0" w:right="-29" w:firstLine="709"/>
        <w:rPr>
          <w:rFonts w:ascii="Times New Roman" w:hAnsi="Times New Roman"/>
          <w:kern w:val="28"/>
          <w:sz w:val="28"/>
          <w:szCs w:val="28"/>
        </w:rPr>
      </w:pPr>
    </w:p>
    <w:sectPr w:rsidR="00150B6D" w:rsidRPr="004A266F" w:rsidSect="009C78AE">
      <w:pgSz w:w="11906" w:h="16838"/>
      <w:pgMar w:top="851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">
    <w:nsid w:val="00000005"/>
    <w:multiLevelType w:val="multilevel"/>
    <w:tmpl w:val="00000005"/>
    <w:name w:val="WW8Num4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2564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">
    <w:nsid w:val="180F32DD"/>
    <w:multiLevelType w:val="multilevel"/>
    <w:tmpl w:val="2A2646F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96902A8"/>
    <w:multiLevelType w:val="multilevel"/>
    <w:tmpl w:val="3D8CB76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CD728F9"/>
    <w:multiLevelType w:val="multilevel"/>
    <w:tmpl w:val="26A26030"/>
    <w:lvl w:ilvl="0">
      <w:start w:val="1"/>
      <w:numFmt w:val="decimal"/>
      <w:lvlText w:val="%1"/>
      <w:lvlJc w:val="left"/>
      <w:pPr>
        <w:ind w:left="600" w:hanging="600"/>
      </w:pPr>
      <w:rPr>
        <w:rFonts w:ascii="Times New Roman" w:hAnsi="Times New Roman"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ascii="Times New Roman" w:hAnsi="Times New Roman"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ascii="Times New Roman" w:hAnsi="Times New Roman" w:hint="default"/>
      </w:rPr>
    </w:lvl>
  </w:abstractNum>
  <w:abstractNum w:abstractNumId="6">
    <w:nsid w:val="29A008E3"/>
    <w:multiLevelType w:val="multilevel"/>
    <w:tmpl w:val="3D8CB7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2C712752"/>
    <w:multiLevelType w:val="multilevel"/>
    <w:tmpl w:val="674659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8">
    <w:nsid w:val="2CF91808"/>
    <w:multiLevelType w:val="multilevel"/>
    <w:tmpl w:val="3A38DC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35414F32"/>
    <w:multiLevelType w:val="multilevel"/>
    <w:tmpl w:val="F31651E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379B7A14"/>
    <w:multiLevelType w:val="hybridMultilevel"/>
    <w:tmpl w:val="53508E76"/>
    <w:lvl w:ilvl="0" w:tplc="83FA7576">
      <w:start w:val="1"/>
      <w:numFmt w:val="decimal"/>
      <w:lvlText w:val="%1.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A033A11"/>
    <w:multiLevelType w:val="multilevel"/>
    <w:tmpl w:val="AE74214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3A447DA8"/>
    <w:multiLevelType w:val="multilevel"/>
    <w:tmpl w:val="3D8CB7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3B364EBA"/>
    <w:multiLevelType w:val="multilevel"/>
    <w:tmpl w:val="16DC5AE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14">
    <w:nsid w:val="44AC5036"/>
    <w:multiLevelType w:val="multilevel"/>
    <w:tmpl w:val="DD662E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45CD15F4"/>
    <w:multiLevelType w:val="multilevel"/>
    <w:tmpl w:val="AAA4E06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5D392133"/>
    <w:multiLevelType w:val="multilevel"/>
    <w:tmpl w:val="D90655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764F00D4"/>
    <w:multiLevelType w:val="multilevel"/>
    <w:tmpl w:val="3D8CB7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7E637D37"/>
    <w:multiLevelType w:val="multilevel"/>
    <w:tmpl w:val="D1AEB36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13"/>
  </w:num>
  <w:num w:numId="5">
    <w:abstractNumId w:val="12"/>
  </w:num>
  <w:num w:numId="6">
    <w:abstractNumId w:val="5"/>
  </w:num>
  <w:num w:numId="7">
    <w:abstractNumId w:val="17"/>
  </w:num>
  <w:num w:numId="8">
    <w:abstractNumId w:val="15"/>
  </w:num>
  <w:num w:numId="9">
    <w:abstractNumId w:val="14"/>
  </w:num>
  <w:num w:numId="10">
    <w:abstractNumId w:val="7"/>
  </w:num>
  <w:num w:numId="11">
    <w:abstractNumId w:val="8"/>
  </w:num>
  <w:num w:numId="12">
    <w:abstractNumId w:val="9"/>
  </w:num>
  <w:num w:numId="13">
    <w:abstractNumId w:val="18"/>
  </w:num>
  <w:num w:numId="14">
    <w:abstractNumId w:val="11"/>
  </w:num>
  <w:num w:numId="15">
    <w:abstractNumId w:val="16"/>
  </w:num>
  <w:num w:numId="16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307"/>
    <w:rsid w:val="00000647"/>
    <w:rsid w:val="000020F9"/>
    <w:rsid w:val="00004ED0"/>
    <w:rsid w:val="00014D83"/>
    <w:rsid w:val="00016340"/>
    <w:rsid w:val="00021EC8"/>
    <w:rsid w:val="0002210C"/>
    <w:rsid w:val="0002445B"/>
    <w:rsid w:val="000258C4"/>
    <w:rsid w:val="000268FE"/>
    <w:rsid w:val="00027FD4"/>
    <w:rsid w:val="000400A1"/>
    <w:rsid w:val="00042A36"/>
    <w:rsid w:val="0005395E"/>
    <w:rsid w:val="00053EC5"/>
    <w:rsid w:val="00063657"/>
    <w:rsid w:val="0006645B"/>
    <w:rsid w:val="000705FF"/>
    <w:rsid w:val="000717D8"/>
    <w:rsid w:val="00073D83"/>
    <w:rsid w:val="000809B4"/>
    <w:rsid w:val="00081B8F"/>
    <w:rsid w:val="000862C3"/>
    <w:rsid w:val="00091C1C"/>
    <w:rsid w:val="000A0AD8"/>
    <w:rsid w:val="000A0AED"/>
    <w:rsid w:val="000A0FD4"/>
    <w:rsid w:val="000A43E4"/>
    <w:rsid w:val="000B0F26"/>
    <w:rsid w:val="000B54F8"/>
    <w:rsid w:val="000B5C60"/>
    <w:rsid w:val="000C4C46"/>
    <w:rsid w:val="000C66EE"/>
    <w:rsid w:val="000C6C5D"/>
    <w:rsid w:val="000D6F98"/>
    <w:rsid w:val="000F18CB"/>
    <w:rsid w:val="000F3990"/>
    <w:rsid w:val="000F3BF2"/>
    <w:rsid w:val="000F3C15"/>
    <w:rsid w:val="000F4571"/>
    <w:rsid w:val="000F62A7"/>
    <w:rsid w:val="000F6775"/>
    <w:rsid w:val="00101EF1"/>
    <w:rsid w:val="00103871"/>
    <w:rsid w:val="00104E0F"/>
    <w:rsid w:val="00105F15"/>
    <w:rsid w:val="00106383"/>
    <w:rsid w:val="00106BEC"/>
    <w:rsid w:val="001121DB"/>
    <w:rsid w:val="00120859"/>
    <w:rsid w:val="0012391C"/>
    <w:rsid w:val="00124266"/>
    <w:rsid w:val="00124621"/>
    <w:rsid w:val="00133DB4"/>
    <w:rsid w:val="00134772"/>
    <w:rsid w:val="001354F0"/>
    <w:rsid w:val="00136096"/>
    <w:rsid w:val="00150B6D"/>
    <w:rsid w:val="00150BC3"/>
    <w:rsid w:val="00150F5C"/>
    <w:rsid w:val="001514B9"/>
    <w:rsid w:val="001548ED"/>
    <w:rsid w:val="001657D7"/>
    <w:rsid w:val="0017249A"/>
    <w:rsid w:val="00183B1F"/>
    <w:rsid w:val="001A3D28"/>
    <w:rsid w:val="001A73D6"/>
    <w:rsid w:val="001B0155"/>
    <w:rsid w:val="001B0EFD"/>
    <w:rsid w:val="001B60B7"/>
    <w:rsid w:val="001C0252"/>
    <w:rsid w:val="001C7BE1"/>
    <w:rsid w:val="001F782E"/>
    <w:rsid w:val="0021038F"/>
    <w:rsid w:val="00220DE8"/>
    <w:rsid w:val="00234AAA"/>
    <w:rsid w:val="00235409"/>
    <w:rsid w:val="00235938"/>
    <w:rsid w:val="00236AEA"/>
    <w:rsid w:val="0025160D"/>
    <w:rsid w:val="00260BF0"/>
    <w:rsid w:val="00264271"/>
    <w:rsid w:val="00264BE8"/>
    <w:rsid w:val="00266C07"/>
    <w:rsid w:val="00266F31"/>
    <w:rsid w:val="00271D0B"/>
    <w:rsid w:val="0027626C"/>
    <w:rsid w:val="002827E0"/>
    <w:rsid w:val="00284828"/>
    <w:rsid w:val="002858C2"/>
    <w:rsid w:val="0029115E"/>
    <w:rsid w:val="002929A9"/>
    <w:rsid w:val="00296662"/>
    <w:rsid w:val="002B03BE"/>
    <w:rsid w:val="002B1CEF"/>
    <w:rsid w:val="002B7A85"/>
    <w:rsid w:val="002C23CE"/>
    <w:rsid w:val="002C6027"/>
    <w:rsid w:val="002E17F6"/>
    <w:rsid w:val="002F2E97"/>
    <w:rsid w:val="002F4C88"/>
    <w:rsid w:val="002F57E2"/>
    <w:rsid w:val="002F5AD3"/>
    <w:rsid w:val="00300ED3"/>
    <w:rsid w:val="0030384E"/>
    <w:rsid w:val="00307CC8"/>
    <w:rsid w:val="003125F0"/>
    <w:rsid w:val="00323641"/>
    <w:rsid w:val="00326D90"/>
    <w:rsid w:val="00343499"/>
    <w:rsid w:val="00344062"/>
    <w:rsid w:val="00346DA5"/>
    <w:rsid w:val="00346E67"/>
    <w:rsid w:val="0035063A"/>
    <w:rsid w:val="00364C16"/>
    <w:rsid w:val="00372D9A"/>
    <w:rsid w:val="00372F4D"/>
    <w:rsid w:val="003768C1"/>
    <w:rsid w:val="00381894"/>
    <w:rsid w:val="00383C00"/>
    <w:rsid w:val="00384E24"/>
    <w:rsid w:val="00387DBC"/>
    <w:rsid w:val="00392EE7"/>
    <w:rsid w:val="00395AE6"/>
    <w:rsid w:val="003963CF"/>
    <w:rsid w:val="003A698D"/>
    <w:rsid w:val="003B0566"/>
    <w:rsid w:val="003B7BCB"/>
    <w:rsid w:val="003C3561"/>
    <w:rsid w:val="003C5A44"/>
    <w:rsid w:val="003C5DBA"/>
    <w:rsid w:val="003D0824"/>
    <w:rsid w:val="003D7CC0"/>
    <w:rsid w:val="003E05AE"/>
    <w:rsid w:val="003E17FB"/>
    <w:rsid w:val="003E2A35"/>
    <w:rsid w:val="003E2B3F"/>
    <w:rsid w:val="003E3DBA"/>
    <w:rsid w:val="003F6208"/>
    <w:rsid w:val="004058FB"/>
    <w:rsid w:val="00405B88"/>
    <w:rsid w:val="00405E14"/>
    <w:rsid w:val="0040651B"/>
    <w:rsid w:val="00420EAA"/>
    <w:rsid w:val="00423B97"/>
    <w:rsid w:val="00431041"/>
    <w:rsid w:val="004340AF"/>
    <w:rsid w:val="004448DB"/>
    <w:rsid w:val="0044637C"/>
    <w:rsid w:val="00447052"/>
    <w:rsid w:val="0045328B"/>
    <w:rsid w:val="00455272"/>
    <w:rsid w:val="00462CC8"/>
    <w:rsid w:val="0046494C"/>
    <w:rsid w:val="00473E23"/>
    <w:rsid w:val="00475AB6"/>
    <w:rsid w:val="00476A6A"/>
    <w:rsid w:val="00477340"/>
    <w:rsid w:val="00477BC3"/>
    <w:rsid w:val="004808AB"/>
    <w:rsid w:val="0048577D"/>
    <w:rsid w:val="00490B33"/>
    <w:rsid w:val="004A02B0"/>
    <w:rsid w:val="004A0CC7"/>
    <w:rsid w:val="004A266F"/>
    <w:rsid w:val="004A66D1"/>
    <w:rsid w:val="004C1266"/>
    <w:rsid w:val="004C1F62"/>
    <w:rsid w:val="004C26BF"/>
    <w:rsid w:val="004C6AFE"/>
    <w:rsid w:val="004D5F07"/>
    <w:rsid w:val="004D735F"/>
    <w:rsid w:val="004E2BF4"/>
    <w:rsid w:val="004E5E27"/>
    <w:rsid w:val="005026C8"/>
    <w:rsid w:val="00505583"/>
    <w:rsid w:val="0050582F"/>
    <w:rsid w:val="00510DC2"/>
    <w:rsid w:val="005120AD"/>
    <w:rsid w:val="005130BF"/>
    <w:rsid w:val="00513C8B"/>
    <w:rsid w:val="00515EAA"/>
    <w:rsid w:val="005270E7"/>
    <w:rsid w:val="005316AD"/>
    <w:rsid w:val="005316AE"/>
    <w:rsid w:val="005439DD"/>
    <w:rsid w:val="005451A5"/>
    <w:rsid w:val="00550782"/>
    <w:rsid w:val="0055396E"/>
    <w:rsid w:val="0055533D"/>
    <w:rsid w:val="0055654D"/>
    <w:rsid w:val="00560517"/>
    <w:rsid w:val="00562B3B"/>
    <w:rsid w:val="005639FF"/>
    <w:rsid w:val="0056567A"/>
    <w:rsid w:val="0056581C"/>
    <w:rsid w:val="00565E87"/>
    <w:rsid w:val="00567CD2"/>
    <w:rsid w:val="00571EAA"/>
    <w:rsid w:val="0057217E"/>
    <w:rsid w:val="00572F78"/>
    <w:rsid w:val="005746C1"/>
    <w:rsid w:val="005819B0"/>
    <w:rsid w:val="005863CE"/>
    <w:rsid w:val="005A3163"/>
    <w:rsid w:val="005B338D"/>
    <w:rsid w:val="005B50EB"/>
    <w:rsid w:val="005B7AFF"/>
    <w:rsid w:val="005C08B7"/>
    <w:rsid w:val="005C2278"/>
    <w:rsid w:val="005C29B6"/>
    <w:rsid w:val="005C418F"/>
    <w:rsid w:val="005D0534"/>
    <w:rsid w:val="005D3344"/>
    <w:rsid w:val="005E7EB7"/>
    <w:rsid w:val="005F550C"/>
    <w:rsid w:val="00602BDA"/>
    <w:rsid w:val="00605A5B"/>
    <w:rsid w:val="00606ED3"/>
    <w:rsid w:val="006176A2"/>
    <w:rsid w:val="0062162D"/>
    <w:rsid w:val="006250CA"/>
    <w:rsid w:val="006274BF"/>
    <w:rsid w:val="00635319"/>
    <w:rsid w:val="00637464"/>
    <w:rsid w:val="0064516A"/>
    <w:rsid w:val="0066178C"/>
    <w:rsid w:val="00666E19"/>
    <w:rsid w:val="00670C86"/>
    <w:rsid w:val="0067627A"/>
    <w:rsid w:val="0067701D"/>
    <w:rsid w:val="00680A7C"/>
    <w:rsid w:val="00684695"/>
    <w:rsid w:val="00684BDA"/>
    <w:rsid w:val="00685B7E"/>
    <w:rsid w:val="00691661"/>
    <w:rsid w:val="006A1A99"/>
    <w:rsid w:val="006A5C83"/>
    <w:rsid w:val="006A70CC"/>
    <w:rsid w:val="006C22F4"/>
    <w:rsid w:val="006D3088"/>
    <w:rsid w:val="006D5E99"/>
    <w:rsid w:val="006E070B"/>
    <w:rsid w:val="006E2379"/>
    <w:rsid w:val="006E5180"/>
    <w:rsid w:val="006F2256"/>
    <w:rsid w:val="006F2A9F"/>
    <w:rsid w:val="00703041"/>
    <w:rsid w:val="0070354B"/>
    <w:rsid w:val="007060C5"/>
    <w:rsid w:val="00720BA1"/>
    <w:rsid w:val="00722C97"/>
    <w:rsid w:val="00724B09"/>
    <w:rsid w:val="007264D7"/>
    <w:rsid w:val="00730471"/>
    <w:rsid w:val="00741B68"/>
    <w:rsid w:val="007466F6"/>
    <w:rsid w:val="00746B92"/>
    <w:rsid w:val="0075126A"/>
    <w:rsid w:val="00751598"/>
    <w:rsid w:val="0076043A"/>
    <w:rsid w:val="00763893"/>
    <w:rsid w:val="0076592A"/>
    <w:rsid w:val="00771E68"/>
    <w:rsid w:val="00783E36"/>
    <w:rsid w:val="00785448"/>
    <w:rsid w:val="00786416"/>
    <w:rsid w:val="00787593"/>
    <w:rsid w:val="00787BB3"/>
    <w:rsid w:val="007903DD"/>
    <w:rsid w:val="0079153F"/>
    <w:rsid w:val="00791721"/>
    <w:rsid w:val="0079200A"/>
    <w:rsid w:val="00796DAB"/>
    <w:rsid w:val="007A238D"/>
    <w:rsid w:val="007A5951"/>
    <w:rsid w:val="007A5CB1"/>
    <w:rsid w:val="007B5582"/>
    <w:rsid w:val="007B7850"/>
    <w:rsid w:val="007C50E4"/>
    <w:rsid w:val="007E033F"/>
    <w:rsid w:val="007E6C29"/>
    <w:rsid w:val="007E7440"/>
    <w:rsid w:val="007F3E1E"/>
    <w:rsid w:val="007F5327"/>
    <w:rsid w:val="00801C6C"/>
    <w:rsid w:val="0080481C"/>
    <w:rsid w:val="00805180"/>
    <w:rsid w:val="0080576F"/>
    <w:rsid w:val="00810ABB"/>
    <w:rsid w:val="00816810"/>
    <w:rsid w:val="00820E9F"/>
    <w:rsid w:val="00825514"/>
    <w:rsid w:val="008324A8"/>
    <w:rsid w:val="0083317C"/>
    <w:rsid w:val="00834D74"/>
    <w:rsid w:val="008500AF"/>
    <w:rsid w:val="0085133F"/>
    <w:rsid w:val="0085186F"/>
    <w:rsid w:val="00853DAB"/>
    <w:rsid w:val="00862DFD"/>
    <w:rsid w:val="00863051"/>
    <w:rsid w:val="0086726E"/>
    <w:rsid w:val="00870463"/>
    <w:rsid w:val="00871C34"/>
    <w:rsid w:val="008721E3"/>
    <w:rsid w:val="0087322B"/>
    <w:rsid w:val="0087597A"/>
    <w:rsid w:val="00881595"/>
    <w:rsid w:val="008835CD"/>
    <w:rsid w:val="008A0438"/>
    <w:rsid w:val="008B5E9E"/>
    <w:rsid w:val="008B669F"/>
    <w:rsid w:val="008C012D"/>
    <w:rsid w:val="008C2CC4"/>
    <w:rsid w:val="008D2991"/>
    <w:rsid w:val="008D5853"/>
    <w:rsid w:val="008E4946"/>
    <w:rsid w:val="008F3AF5"/>
    <w:rsid w:val="008F66E5"/>
    <w:rsid w:val="00901541"/>
    <w:rsid w:val="0090448E"/>
    <w:rsid w:val="00907C32"/>
    <w:rsid w:val="00910F65"/>
    <w:rsid w:val="00911617"/>
    <w:rsid w:val="00911DB6"/>
    <w:rsid w:val="00912558"/>
    <w:rsid w:val="00913177"/>
    <w:rsid w:val="0092013B"/>
    <w:rsid w:val="00934FB2"/>
    <w:rsid w:val="009362BC"/>
    <w:rsid w:val="009427EC"/>
    <w:rsid w:val="00942D5D"/>
    <w:rsid w:val="00943938"/>
    <w:rsid w:val="00957FA0"/>
    <w:rsid w:val="0096317C"/>
    <w:rsid w:val="00963ECD"/>
    <w:rsid w:val="0096570E"/>
    <w:rsid w:val="00971461"/>
    <w:rsid w:val="00972836"/>
    <w:rsid w:val="00976E5F"/>
    <w:rsid w:val="00983307"/>
    <w:rsid w:val="00984346"/>
    <w:rsid w:val="0099109C"/>
    <w:rsid w:val="00993882"/>
    <w:rsid w:val="009A0596"/>
    <w:rsid w:val="009A1A30"/>
    <w:rsid w:val="009A1FEF"/>
    <w:rsid w:val="009A2597"/>
    <w:rsid w:val="009A2CFD"/>
    <w:rsid w:val="009A418A"/>
    <w:rsid w:val="009A6112"/>
    <w:rsid w:val="009B591A"/>
    <w:rsid w:val="009C654B"/>
    <w:rsid w:val="009C78AE"/>
    <w:rsid w:val="009D31BA"/>
    <w:rsid w:val="009E04EC"/>
    <w:rsid w:val="009E0828"/>
    <w:rsid w:val="009E4BFD"/>
    <w:rsid w:val="009F6CC4"/>
    <w:rsid w:val="009F7200"/>
    <w:rsid w:val="009F79F1"/>
    <w:rsid w:val="009F7B69"/>
    <w:rsid w:val="00A14146"/>
    <w:rsid w:val="00A17A4F"/>
    <w:rsid w:val="00A17B11"/>
    <w:rsid w:val="00A233C9"/>
    <w:rsid w:val="00A26891"/>
    <w:rsid w:val="00A2703F"/>
    <w:rsid w:val="00A33931"/>
    <w:rsid w:val="00A42314"/>
    <w:rsid w:val="00A5290E"/>
    <w:rsid w:val="00A6167B"/>
    <w:rsid w:val="00A65A44"/>
    <w:rsid w:val="00A7579A"/>
    <w:rsid w:val="00A92B26"/>
    <w:rsid w:val="00A93779"/>
    <w:rsid w:val="00A97C08"/>
    <w:rsid w:val="00AA22A2"/>
    <w:rsid w:val="00AB1375"/>
    <w:rsid w:val="00AB5E72"/>
    <w:rsid w:val="00AB66DA"/>
    <w:rsid w:val="00AC1206"/>
    <w:rsid w:val="00AC28C2"/>
    <w:rsid w:val="00AC3AB9"/>
    <w:rsid w:val="00AC3E1A"/>
    <w:rsid w:val="00AD3982"/>
    <w:rsid w:val="00AD424C"/>
    <w:rsid w:val="00AD4382"/>
    <w:rsid w:val="00AE0492"/>
    <w:rsid w:val="00AE37C1"/>
    <w:rsid w:val="00AE45BF"/>
    <w:rsid w:val="00AF28A0"/>
    <w:rsid w:val="00AF5092"/>
    <w:rsid w:val="00AF556A"/>
    <w:rsid w:val="00AF6EC1"/>
    <w:rsid w:val="00B162ED"/>
    <w:rsid w:val="00B20B21"/>
    <w:rsid w:val="00B30B4A"/>
    <w:rsid w:val="00B332F0"/>
    <w:rsid w:val="00B3573C"/>
    <w:rsid w:val="00B36EFF"/>
    <w:rsid w:val="00B45D16"/>
    <w:rsid w:val="00B56275"/>
    <w:rsid w:val="00B64BD7"/>
    <w:rsid w:val="00B65FBC"/>
    <w:rsid w:val="00B663DE"/>
    <w:rsid w:val="00B70994"/>
    <w:rsid w:val="00B8590E"/>
    <w:rsid w:val="00B91486"/>
    <w:rsid w:val="00B97C10"/>
    <w:rsid w:val="00BA445F"/>
    <w:rsid w:val="00BA5C07"/>
    <w:rsid w:val="00BB7AD0"/>
    <w:rsid w:val="00BD5DC8"/>
    <w:rsid w:val="00BD70CF"/>
    <w:rsid w:val="00BE4694"/>
    <w:rsid w:val="00BF72FB"/>
    <w:rsid w:val="00C029A3"/>
    <w:rsid w:val="00C0335D"/>
    <w:rsid w:val="00C058A8"/>
    <w:rsid w:val="00C12F13"/>
    <w:rsid w:val="00C3233B"/>
    <w:rsid w:val="00C332FC"/>
    <w:rsid w:val="00C337C4"/>
    <w:rsid w:val="00C35F46"/>
    <w:rsid w:val="00C37DB1"/>
    <w:rsid w:val="00C419EC"/>
    <w:rsid w:val="00C4629A"/>
    <w:rsid w:val="00C47A29"/>
    <w:rsid w:val="00C537EC"/>
    <w:rsid w:val="00C57C7A"/>
    <w:rsid w:val="00C63E79"/>
    <w:rsid w:val="00C6719D"/>
    <w:rsid w:val="00C72E2F"/>
    <w:rsid w:val="00C7728A"/>
    <w:rsid w:val="00C80506"/>
    <w:rsid w:val="00C81B38"/>
    <w:rsid w:val="00C85181"/>
    <w:rsid w:val="00C87C66"/>
    <w:rsid w:val="00C916B8"/>
    <w:rsid w:val="00CB2971"/>
    <w:rsid w:val="00CB51C1"/>
    <w:rsid w:val="00CB6CAD"/>
    <w:rsid w:val="00CD0595"/>
    <w:rsid w:val="00CD3893"/>
    <w:rsid w:val="00CD51C5"/>
    <w:rsid w:val="00CD6CC4"/>
    <w:rsid w:val="00CE23D3"/>
    <w:rsid w:val="00CE7C85"/>
    <w:rsid w:val="00CF002B"/>
    <w:rsid w:val="00D03FB9"/>
    <w:rsid w:val="00D05468"/>
    <w:rsid w:val="00D10137"/>
    <w:rsid w:val="00D108B9"/>
    <w:rsid w:val="00D1512C"/>
    <w:rsid w:val="00D2409D"/>
    <w:rsid w:val="00D24F1C"/>
    <w:rsid w:val="00D2521E"/>
    <w:rsid w:val="00D306B4"/>
    <w:rsid w:val="00D46375"/>
    <w:rsid w:val="00D51B2D"/>
    <w:rsid w:val="00D51D8E"/>
    <w:rsid w:val="00D546B0"/>
    <w:rsid w:val="00D5614E"/>
    <w:rsid w:val="00D56E1B"/>
    <w:rsid w:val="00D57A73"/>
    <w:rsid w:val="00D57C5B"/>
    <w:rsid w:val="00D62438"/>
    <w:rsid w:val="00D62C69"/>
    <w:rsid w:val="00D6430F"/>
    <w:rsid w:val="00D73869"/>
    <w:rsid w:val="00D74E88"/>
    <w:rsid w:val="00D83554"/>
    <w:rsid w:val="00D867E4"/>
    <w:rsid w:val="00D918B0"/>
    <w:rsid w:val="00D9347C"/>
    <w:rsid w:val="00D95810"/>
    <w:rsid w:val="00DA3E99"/>
    <w:rsid w:val="00DA4F8C"/>
    <w:rsid w:val="00DA4FEC"/>
    <w:rsid w:val="00DA538C"/>
    <w:rsid w:val="00DB0566"/>
    <w:rsid w:val="00DB3692"/>
    <w:rsid w:val="00DB65E9"/>
    <w:rsid w:val="00DC0C73"/>
    <w:rsid w:val="00DC3E85"/>
    <w:rsid w:val="00DD26E6"/>
    <w:rsid w:val="00DE0DDB"/>
    <w:rsid w:val="00DF4481"/>
    <w:rsid w:val="00E0202B"/>
    <w:rsid w:val="00E026C5"/>
    <w:rsid w:val="00E21E39"/>
    <w:rsid w:val="00E2574E"/>
    <w:rsid w:val="00E2704C"/>
    <w:rsid w:val="00E273FF"/>
    <w:rsid w:val="00E319A4"/>
    <w:rsid w:val="00E3255F"/>
    <w:rsid w:val="00E34260"/>
    <w:rsid w:val="00E35728"/>
    <w:rsid w:val="00E423EB"/>
    <w:rsid w:val="00E42D67"/>
    <w:rsid w:val="00E472E9"/>
    <w:rsid w:val="00E56ED6"/>
    <w:rsid w:val="00E60C89"/>
    <w:rsid w:val="00E61E23"/>
    <w:rsid w:val="00E7464E"/>
    <w:rsid w:val="00E81218"/>
    <w:rsid w:val="00E81680"/>
    <w:rsid w:val="00E84232"/>
    <w:rsid w:val="00E91FAB"/>
    <w:rsid w:val="00E96FA8"/>
    <w:rsid w:val="00E97208"/>
    <w:rsid w:val="00E97393"/>
    <w:rsid w:val="00EA750B"/>
    <w:rsid w:val="00EB14FD"/>
    <w:rsid w:val="00EB3A3B"/>
    <w:rsid w:val="00EC25D8"/>
    <w:rsid w:val="00EC4D42"/>
    <w:rsid w:val="00EC50A3"/>
    <w:rsid w:val="00ED33C8"/>
    <w:rsid w:val="00EE1A9C"/>
    <w:rsid w:val="00EE2FF6"/>
    <w:rsid w:val="00EE49D6"/>
    <w:rsid w:val="00EE65F4"/>
    <w:rsid w:val="00EE7421"/>
    <w:rsid w:val="00EE7F31"/>
    <w:rsid w:val="00EF186B"/>
    <w:rsid w:val="00F01284"/>
    <w:rsid w:val="00F02CE2"/>
    <w:rsid w:val="00F03A91"/>
    <w:rsid w:val="00F04E4E"/>
    <w:rsid w:val="00F10BE8"/>
    <w:rsid w:val="00F114AC"/>
    <w:rsid w:val="00F20931"/>
    <w:rsid w:val="00F21B75"/>
    <w:rsid w:val="00F22606"/>
    <w:rsid w:val="00F27F10"/>
    <w:rsid w:val="00F3040B"/>
    <w:rsid w:val="00F370F7"/>
    <w:rsid w:val="00F418D5"/>
    <w:rsid w:val="00F43AD2"/>
    <w:rsid w:val="00F45C0A"/>
    <w:rsid w:val="00F547C4"/>
    <w:rsid w:val="00F54EA0"/>
    <w:rsid w:val="00F57BF0"/>
    <w:rsid w:val="00F74F89"/>
    <w:rsid w:val="00F76BB3"/>
    <w:rsid w:val="00F81FB6"/>
    <w:rsid w:val="00F832EA"/>
    <w:rsid w:val="00F933FA"/>
    <w:rsid w:val="00F945B8"/>
    <w:rsid w:val="00FA00FD"/>
    <w:rsid w:val="00FA05DB"/>
    <w:rsid w:val="00FA54F0"/>
    <w:rsid w:val="00FA7D2F"/>
    <w:rsid w:val="00FB14A0"/>
    <w:rsid w:val="00FB57BF"/>
    <w:rsid w:val="00FC1898"/>
    <w:rsid w:val="00FD167E"/>
    <w:rsid w:val="00FD203F"/>
    <w:rsid w:val="00FD5694"/>
    <w:rsid w:val="00FD6FCB"/>
    <w:rsid w:val="00FF0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7F31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6243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E96FA8"/>
    <w:pPr>
      <w:spacing w:after="120" w:line="480" w:lineRule="auto"/>
      <w:ind w:left="283"/>
    </w:pPr>
  </w:style>
  <w:style w:type="paragraph" w:styleId="a3">
    <w:name w:val="Balloon Text"/>
    <w:basedOn w:val="a"/>
    <w:semiHidden/>
    <w:rsid w:val="00284828"/>
    <w:rPr>
      <w:rFonts w:ascii="Tahoma" w:hAnsi="Tahoma" w:cs="Tahoma"/>
      <w:sz w:val="16"/>
      <w:szCs w:val="16"/>
    </w:rPr>
  </w:style>
  <w:style w:type="paragraph" w:customStyle="1" w:styleId="20">
    <w:name w:val="Знак2 Знак Знак Знак Знак"/>
    <w:basedOn w:val="a"/>
    <w:rsid w:val="00E8423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List Paragraph"/>
    <w:basedOn w:val="a"/>
    <w:uiPriority w:val="34"/>
    <w:qFormat/>
    <w:rsid w:val="00AB66DA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rsid w:val="000862C3"/>
    <w:pPr>
      <w:spacing w:after="120"/>
      <w:ind w:left="283"/>
    </w:pPr>
    <w:rPr>
      <w:sz w:val="16"/>
      <w:szCs w:val="16"/>
    </w:rPr>
  </w:style>
  <w:style w:type="paragraph" w:customStyle="1" w:styleId="Default">
    <w:name w:val="Default"/>
    <w:rsid w:val="002E17F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link w:val="1"/>
    <w:uiPriority w:val="9"/>
    <w:rsid w:val="00D62438"/>
    <w:rPr>
      <w:b/>
      <w:bCs/>
      <w:kern w:val="36"/>
      <w:sz w:val="48"/>
      <w:szCs w:val="48"/>
    </w:rPr>
  </w:style>
  <w:style w:type="paragraph" w:styleId="a5">
    <w:name w:val="Title"/>
    <w:basedOn w:val="a"/>
    <w:next w:val="a"/>
    <w:link w:val="a6"/>
    <w:qFormat/>
    <w:rsid w:val="00D57C5B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D57C5B"/>
    <w:rPr>
      <w:rFonts w:ascii="Cambria" w:eastAsia="SimSun" w:hAnsi="Cambria"/>
      <w:b/>
      <w:bCs/>
      <w:kern w:val="28"/>
      <w:sz w:val="32"/>
      <w:szCs w:val="32"/>
    </w:rPr>
  </w:style>
  <w:style w:type="paragraph" w:styleId="a7">
    <w:name w:val="No Spacing"/>
    <w:uiPriority w:val="1"/>
    <w:qFormat/>
    <w:rsid w:val="0067701D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styleId="a8">
    <w:name w:val="Hyperlink"/>
    <w:rsid w:val="00816810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384E24"/>
    <w:pPr>
      <w:spacing w:before="100" w:beforeAutospacing="1" w:after="100" w:afterAutospacing="1"/>
    </w:pPr>
  </w:style>
  <w:style w:type="paragraph" w:customStyle="1" w:styleId="ConsPlusNormal">
    <w:name w:val="ConsPlusNormal"/>
    <w:rsid w:val="00510DC2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30">
    <w:name w:val="Основной текст3"/>
    <w:basedOn w:val="a"/>
    <w:link w:val="aa"/>
    <w:rsid w:val="00B64BD7"/>
    <w:pPr>
      <w:shd w:val="clear" w:color="auto" w:fill="FFFFFF"/>
      <w:spacing w:line="0" w:lineRule="atLeast"/>
      <w:ind w:hanging="280"/>
      <w:jc w:val="center"/>
    </w:pPr>
    <w:rPr>
      <w:color w:val="000000"/>
      <w:sz w:val="25"/>
      <w:szCs w:val="25"/>
      <w:lang w:val="ru"/>
    </w:rPr>
  </w:style>
  <w:style w:type="character" w:customStyle="1" w:styleId="aa">
    <w:name w:val="Основной текст_"/>
    <w:link w:val="30"/>
    <w:rsid w:val="00B64BD7"/>
    <w:rPr>
      <w:color w:val="000000"/>
      <w:sz w:val="25"/>
      <w:szCs w:val="25"/>
      <w:shd w:val="clear" w:color="auto" w:fill="FFFFFF"/>
      <w:lang w:val="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7F31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6243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E96FA8"/>
    <w:pPr>
      <w:spacing w:after="120" w:line="480" w:lineRule="auto"/>
      <w:ind w:left="283"/>
    </w:pPr>
  </w:style>
  <w:style w:type="paragraph" w:styleId="a3">
    <w:name w:val="Balloon Text"/>
    <w:basedOn w:val="a"/>
    <w:semiHidden/>
    <w:rsid w:val="00284828"/>
    <w:rPr>
      <w:rFonts w:ascii="Tahoma" w:hAnsi="Tahoma" w:cs="Tahoma"/>
      <w:sz w:val="16"/>
      <w:szCs w:val="16"/>
    </w:rPr>
  </w:style>
  <w:style w:type="paragraph" w:customStyle="1" w:styleId="20">
    <w:name w:val="Знак2 Знак Знак Знак Знак"/>
    <w:basedOn w:val="a"/>
    <w:rsid w:val="00E8423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List Paragraph"/>
    <w:basedOn w:val="a"/>
    <w:uiPriority w:val="34"/>
    <w:qFormat/>
    <w:rsid w:val="00AB66DA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rsid w:val="000862C3"/>
    <w:pPr>
      <w:spacing w:after="120"/>
      <w:ind w:left="283"/>
    </w:pPr>
    <w:rPr>
      <w:sz w:val="16"/>
      <w:szCs w:val="16"/>
    </w:rPr>
  </w:style>
  <w:style w:type="paragraph" w:customStyle="1" w:styleId="Default">
    <w:name w:val="Default"/>
    <w:rsid w:val="002E17F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link w:val="1"/>
    <w:uiPriority w:val="9"/>
    <w:rsid w:val="00D62438"/>
    <w:rPr>
      <w:b/>
      <w:bCs/>
      <w:kern w:val="36"/>
      <w:sz w:val="48"/>
      <w:szCs w:val="48"/>
    </w:rPr>
  </w:style>
  <w:style w:type="paragraph" w:styleId="a5">
    <w:name w:val="Title"/>
    <w:basedOn w:val="a"/>
    <w:next w:val="a"/>
    <w:link w:val="a6"/>
    <w:qFormat/>
    <w:rsid w:val="00D57C5B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D57C5B"/>
    <w:rPr>
      <w:rFonts w:ascii="Cambria" w:eastAsia="SimSun" w:hAnsi="Cambria"/>
      <w:b/>
      <w:bCs/>
      <w:kern w:val="28"/>
      <w:sz w:val="32"/>
      <w:szCs w:val="32"/>
    </w:rPr>
  </w:style>
  <w:style w:type="paragraph" w:styleId="a7">
    <w:name w:val="No Spacing"/>
    <w:uiPriority w:val="1"/>
    <w:qFormat/>
    <w:rsid w:val="0067701D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styleId="a8">
    <w:name w:val="Hyperlink"/>
    <w:rsid w:val="00816810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384E24"/>
    <w:pPr>
      <w:spacing w:before="100" w:beforeAutospacing="1" w:after="100" w:afterAutospacing="1"/>
    </w:pPr>
  </w:style>
  <w:style w:type="paragraph" w:customStyle="1" w:styleId="ConsPlusNormal">
    <w:name w:val="ConsPlusNormal"/>
    <w:rsid w:val="00510DC2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30">
    <w:name w:val="Основной текст3"/>
    <w:basedOn w:val="a"/>
    <w:link w:val="aa"/>
    <w:rsid w:val="00B64BD7"/>
    <w:pPr>
      <w:shd w:val="clear" w:color="auto" w:fill="FFFFFF"/>
      <w:spacing w:line="0" w:lineRule="atLeast"/>
      <w:ind w:hanging="280"/>
      <w:jc w:val="center"/>
    </w:pPr>
    <w:rPr>
      <w:color w:val="000000"/>
      <w:sz w:val="25"/>
      <w:szCs w:val="25"/>
      <w:lang w:val="ru"/>
    </w:rPr>
  </w:style>
  <w:style w:type="character" w:customStyle="1" w:styleId="aa">
    <w:name w:val="Основной текст_"/>
    <w:link w:val="30"/>
    <w:rsid w:val="00B64BD7"/>
    <w:rPr>
      <w:color w:val="000000"/>
      <w:sz w:val="25"/>
      <w:szCs w:val="25"/>
      <w:shd w:val="clear" w:color="auto" w:fill="FFFFFF"/>
      <w:lang w:val="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9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37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3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7C03C-CB42-4B91-A87E-C4377CCD7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1273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NhT</Company>
  <LinksUpToDate>false</LinksUpToDate>
  <CharactersWithSpaces>8513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BraginaKP</dc:creator>
  <cp:lastModifiedBy>Масенкова Инна Семеновна</cp:lastModifiedBy>
  <cp:revision>28</cp:revision>
  <cp:lastPrinted>2016-07-04T01:52:00Z</cp:lastPrinted>
  <dcterms:created xsi:type="dcterms:W3CDTF">2016-05-05T06:29:00Z</dcterms:created>
  <dcterms:modified xsi:type="dcterms:W3CDTF">2016-07-04T01:53:00Z</dcterms:modified>
</cp:coreProperties>
</file>